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2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A097D" w14:textId="77777777" w:rsidR="00BC597A" w:rsidRDefault="00BC597A" w:rsidP="007E5A64">
      <w:pPr>
        <w:pStyle w:val="Heading1"/>
        <w:rPr>
          <w:rFonts w:cs="Arial"/>
          <w:sz w:val="22"/>
          <w:szCs w:val="22"/>
          <w:lang w:val="en-GB"/>
        </w:rPr>
      </w:pPr>
    </w:p>
    <w:p w14:paraId="1E2FDA38" w14:textId="77777777" w:rsidR="007E5A64" w:rsidRPr="00E64578" w:rsidRDefault="007E5A64" w:rsidP="007E5A64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Vsebina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ponudbene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dokumentacije</w:t>
      </w:r>
      <w:proofErr w:type="spellEnd"/>
    </w:p>
    <w:p w14:paraId="2CD36758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dokumentacijo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sestavljajo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spodaj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našteti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morajo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vsebini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obliki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ustrezati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obrazcem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drugim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navodilom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razpisne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dokumentacije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torej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mora </w:t>
      </w:r>
      <w:proofErr w:type="spellStart"/>
      <w:r w:rsidRPr="00023EC5">
        <w:rPr>
          <w:rFonts w:ascii="Arial" w:hAnsi="Arial" w:cs="Arial"/>
          <w:sz w:val="22"/>
          <w:szCs w:val="22"/>
        </w:rPr>
        <w:t>biti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izdelana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skladu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zahtevami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kjer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to </w:t>
      </w:r>
      <w:proofErr w:type="spellStart"/>
      <w:r w:rsidRPr="00023EC5">
        <w:rPr>
          <w:rFonts w:ascii="Arial" w:hAnsi="Arial" w:cs="Arial"/>
          <w:sz w:val="22"/>
          <w:szCs w:val="22"/>
        </w:rPr>
        <w:t>označeno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45305C02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elektronske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oddaje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original </w:t>
      </w:r>
      <w:proofErr w:type="spellStart"/>
      <w:r w:rsidRPr="00023EC5">
        <w:rPr>
          <w:rFonts w:ascii="Arial" w:hAnsi="Arial" w:cs="Arial"/>
          <w:sz w:val="22"/>
          <w:szCs w:val="22"/>
        </w:rPr>
        <w:t>štejejo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so </w:t>
      </w:r>
      <w:proofErr w:type="spellStart"/>
      <w:r w:rsidRPr="00023EC5">
        <w:rPr>
          <w:rFonts w:ascii="Arial" w:hAnsi="Arial" w:cs="Arial"/>
          <w:sz w:val="22"/>
          <w:szCs w:val="22"/>
        </w:rPr>
        <w:t>podpisani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023EC5">
        <w:rPr>
          <w:rFonts w:ascii="Arial" w:hAnsi="Arial" w:cs="Arial"/>
          <w:sz w:val="22"/>
          <w:szCs w:val="22"/>
        </w:rPr>
        <w:t>verificirani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) z </w:t>
      </w:r>
      <w:proofErr w:type="spellStart"/>
      <w:r w:rsidRPr="00023EC5">
        <w:rPr>
          <w:rFonts w:ascii="Arial" w:hAnsi="Arial" w:cs="Arial"/>
          <w:sz w:val="22"/>
          <w:szCs w:val="22"/>
        </w:rPr>
        <w:t>elektronskim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023EC5">
        <w:rPr>
          <w:rFonts w:ascii="Arial" w:hAnsi="Arial" w:cs="Arial"/>
          <w:sz w:val="22"/>
          <w:szCs w:val="22"/>
        </w:rPr>
        <w:t>certifikatom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). Kot original pa ne </w:t>
      </w:r>
      <w:proofErr w:type="spellStart"/>
      <w:r w:rsidRPr="00023EC5">
        <w:rPr>
          <w:rFonts w:ascii="Arial" w:hAnsi="Arial" w:cs="Arial"/>
          <w:sz w:val="22"/>
          <w:szCs w:val="22"/>
        </w:rPr>
        <w:t>štejejo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skeni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dokumentov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izpisom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elektronske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potrditve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6B4685AD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Navedeni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morajo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biti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izpolnjeni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sz w:val="22"/>
          <w:szCs w:val="22"/>
        </w:rPr>
        <w:t>zahtevajo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navodila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obrazca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ali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njihovega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besedila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izhaja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ponudnik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posameznega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zahtevanega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predloži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ga ne </w:t>
      </w:r>
      <w:proofErr w:type="spellStart"/>
      <w:r w:rsidRPr="00023EC5">
        <w:rPr>
          <w:rFonts w:ascii="Arial" w:hAnsi="Arial" w:cs="Arial"/>
          <w:sz w:val="22"/>
          <w:szCs w:val="22"/>
        </w:rPr>
        <w:t>predloži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poziv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takšen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poziv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mogoč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podlagi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določil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ZJN-3), </w:t>
      </w:r>
      <w:proofErr w:type="spellStart"/>
      <w:r w:rsidRPr="00023EC5">
        <w:rPr>
          <w:rFonts w:ascii="Arial" w:hAnsi="Arial" w:cs="Arial"/>
          <w:sz w:val="22"/>
          <w:szCs w:val="22"/>
        </w:rPr>
        <w:t>ali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pa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predloženi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nasprotju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zahtevami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razpisne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dokumentacije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naročnik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tako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zavrnil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nedopustno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0B832C98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Zaželeno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je, da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zahtevani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dokumenti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zloženi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navedenem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vrstnem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redu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Prav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tako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zaželeno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vse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ponudbene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dokumentacije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oštevilčene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zaporednimi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številkami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1085"/>
        <w:gridCol w:w="4870"/>
        <w:gridCol w:w="3097"/>
      </w:tblGrid>
      <w:tr w:rsidR="00CC0765" w:rsidRPr="00023EC5" w14:paraId="52C5CDD1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AAAAA"/>
            <w:tcMar>
              <w:top w:w="150" w:type="dxa"/>
              <w:bottom w:w="150" w:type="dxa"/>
            </w:tcMar>
            <w:vAlign w:val="center"/>
          </w:tcPr>
          <w:p w14:paraId="425288AD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3"/>
                <w:sz w:val="22"/>
                <w:szCs w:val="22"/>
                <w:shd w:val="clear" w:color="auto" w:fill="AAAAAA"/>
              </w:rPr>
              <w:t>Obrazec</w:t>
            </w:r>
            <w:proofErr w:type="spellEnd"/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AAAAA"/>
            <w:tcMar>
              <w:top w:w="150" w:type="dxa"/>
              <w:bottom w:w="150" w:type="dxa"/>
            </w:tcMar>
            <w:vAlign w:val="center"/>
          </w:tcPr>
          <w:p w14:paraId="73523D4B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b/>
                <w:bCs/>
                <w:position w:val="-3"/>
                <w:sz w:val="22"/>
                <w:szCs w:val="22"/>
                <w:shd w:val="clear" w:color="auto" w:fill="AAAAAA"/>
              </w:rPr>
              <w:t>Naziv</w:t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AAAAA"/>
            <w:tcMar>
              <w:top w:w="150" w:type="dxa"/>
              <w:bottom w:w="150" w:type="dxa"/>
            </w:tcMar>
            <w:vAlign w:val="center"/>
          </w:tcPr>
          <w:p w14:paraId="35066E64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3"/>
                <w:sz w:val="22"/>
                <w:szCs w:val="22"/>
                <w:shd w:val="clear" w:color="auto" w:fill="AAAAAA"/>
              </w:rPr>
              <w:t>Opombe</w:t>
            </w:r>
            <w:proofErr w:type="spellEnd"/>
          </w:p>
        </w:tc>
      </w:tr>
      <w:tr w:rsidR="00CC0765" w:rsidRPr="00023EC5" w14:paraId="29730C7F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759C74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1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FFB33A" w14:textId="345064A8" w:rsidR="007E5A64" w:rsidRPr="00023EC5" w:rsidRDefault="000637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position w:val="-2"/>
                <w:sz w:val="22"/>
                <w:szCs w:val="22"/>
              </w:rPr>
              <w:t>Ponudba</w:t>
            </w:r>
            <w:proofErr w:type="spellEnd"/>
          </w:p>
          <w:p w14:paraId="0F8BB4E7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B1F85C" w14:textId="77777777" w:rsidR="007A6E2C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. </w:t>
            </w:r>
          </w:p>
          <w:p w14:paraId="7DA7CD11" w14:textId="508BAE7E" w:rsidR="007E5A64" w:rsidRPr="00023EC5" w:rsidRDefault="00886B9C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Prvo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stran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obrazca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Ponudba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iz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katere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je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razvidna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ponudbena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cena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ponudnik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pripne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v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razdelek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»Predračun« v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aplikaciji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eOddaja</w:t>
            </w:r>
            <w:proofErr w:type="spellEnd"/>
            <w:r w:rsidRPr="00886B9C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CC0765" w:rsidRPr="00023EC5" w14:paraId="68EDAEA7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B33FC6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2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A26E64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Krovna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izjava</w:t>
            </w:r>
            <w:proofErr w:type="spellEnd"/>
          </w:p>
          <w:p w14:paraId="1271B58B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4E465A" w14:textId="079C8DF3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="00511A67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511A67" w:rsidRPr="00023EC5" w14:paraId="69056A74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192FAD" w14:textId="0FD1E3AC" w:rsidR="00511A67" w:rsidRPr="00023EC5" w:rsidRDefault="00511A67" w:rsidP="00511A67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position w:val="-2"/>
                <w:sz w:val="22"/>
                <w:szCs w:val="22"/>
              </w:rPr>
              <w:t>3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46C4DB" w14:textId="459E8ABC" w:rsidR="00511A67" w:rsidRPr="00511A67" w:rsidRDefault="00511A67" w:rsidP="00511A67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ESPD</w:t>
            </w: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3D1660" w14:textId="77777777" w:rsidR="00511A67" w:rsidRPr="00511A67" w:rsidRDefault="00511A67" w:rsidP="00511A67">
            <w:pPr>
              <w:spacing w:before="135" w:after="135"/>
              <w:jc w:val="both"/>
              <w:textAlignment w:val="center"/>
              <w:rPr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Izpolnjen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.xml,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uvoziti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v e-JN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oziroma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priložen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izpolnjen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podpisan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pdf.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438"/>
            </w:tblGrid>
            <w:tr w:rsidR="00511A67" w:rsidRPr="00511A67" w14:paraId="64A72FB5" w14:textId="77777777" w:rsidTr="004669A4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22"/>
                  </w:tblGrid>
                  <w:tr w:rsidR="00511A67" w:rsidRPr="00511A67" w14:paraId="1467DF58" w14:textId="77777777" w:rsidTr="004669A4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3890570A" w14:textId="77777777" w:rsidR="00511A67" w:rsidRPr="00511A67" w:rsidRDefault="00511A67" w:rsidP="00511A67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14:paraId="6FEFFC19" w14:textId="77777777" w:rsidR="00511A67" w:rsidRPr="00511A67" w:rsidRDefault="00511A67" w:rsidP="00511A67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44FAEA90" w14:textId="77777777" w:rsidR="00511A67" w:rsidRPr="00511A67" w:rsidRDefault="00511A67" w:rsidP="00511A67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511A67" w:rsidRPr="00023EC5" w14:paraId="7904C0AC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4F8E54" w14:textId="1C491890" w:rsidR="00511A67" w:rsidRDefault="00511A67" w:rsidP="00511A67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position w:val="-2"/>
                <w:sz w:val="22"/>
                <w:szCs w:val="22"/>
              </w:rPr>
              <w:t>4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6141F62" w14:textId="110068E8" w:rsidR="00511A67" w:rsidRPr="00511A67" w:rsidRDefault="00511A67" w:rsidP="00511A67">
            <w:pPr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Seznam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članov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organov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zastopnikov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C5552F" w14:textId="77777777" w:rsidR="00511A67" w:rsidRPr="00511A67" w:rsidRDefault="00511A67" w:rsidP="00511A67">
            <w:pPr>
              <w:spacing w:before="135" w:after="135"/>
              <w:jc w:val="both"/>
              <w:textAlignment w:val="center"/>
              <w:rPr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Izpolnjen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podpisan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žigosan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. </w:t>
            </w:r>
          </w:p>
          <w:p w14:paraId="3D04B79C" w14:textId="4861E229" w:rsidR="00511A67" w:rsidRPr="00511A67" w:rsidRDefault="00511A67" w:rsidP="00511A67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Potrebno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predložiti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tudi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za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člane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organov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zastopnike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partnerjev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podizvajalcev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.</w:t>
            </w:r>
          </w:p>
        </w:tc>
      </w:tr>
      <w:tr w:rsidR="00CC0765" w:rsidRPr="00023EC5" w14:paraId="6900FF5E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523335" w14:textId="2C69B309" w:rsidR="007E5A64" w:rsidRPr="00023EC5" w:rsidRDefault="00511A67" w:rsidP="003861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983395E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Referenčna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lista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gospodarskega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subjekta</w:t>
            </w:r>
            <w:proofErr w:type="spellEnd"/>
          </w:p>
          <w:p w14:paraId="4A3C9F12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AF4544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4E1090" w:rsidRPr="00023EC5" w14:paraId="372FF6E4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1E6017" w14:textId="6BA7CD51" w:rsidR="004E1090" w:rsidRDefault="004E1090" w:rsidP="004E10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593961" w14:textId="6951CC8B" w:rsidR="004E1090" w:rsidRPr="00023EC5" w:rsidRDefault="004E1090" w:rsidP="004E1090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Izjava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zastopnika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podizvajalca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v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zvezi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z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izpolnjevanjem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obveznih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pogojev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za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podizvajalce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FB3513" w14:textId="0220E2C4" w:rsidR="004E1090" w:rsidRPr="00023EC5" w:rsidRDefault="004E1090" w:rsidP="004E1090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Izpolnjen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,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podpisan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in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žigosan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.</w:t>
            </w:r>
          </w:p>
        </w:tc>
      </w:tr>
      <w:tr w:rsidR="004E1090" w:rsidRPr="00023EC5" w14:paraId="4AA92CD6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6AF1450" w14:textId="07E57D05" w:rsidR="004E1090" w:rsidRDefault="004E1090" w:rsidP="004E10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5AB1DF8" w14:textId="48C9C0C1" w:rsidR="004E1090" w:rsidRPr="00023EC5" w:rsidRDefault="004E1090" w:rsidP="004E1090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Izjava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podizvajalca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A9BC4A" w14:textId="518FB08C" w:rsidR="004E1090" w:rsidRPr="004E1090" w:rsidRDefault="004E1090" w:rsidP="004E1090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Izpolnjen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,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podpisan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in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žigosan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.</w:t>
            </w:r>
          </w:p>
        </w:tc>
      </w:tr>
      <w:tr w:rsidR="004E1090" w:rsidRPr="00023EC5" w14:paraId="0A3BF30F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5AF681" w14:textId="5000EC60" w:rsidR="004E1090" w:rsidRDefault="004E1090" w:rsidP="004E109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AFA01D" w14:textId="5D0B8B3F" w:rsidR="004E1090" w:rsidRPr="00023EC5" w:rsidRDefault="004E1090" w:rsidP="004E1090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Izjava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o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nastopu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s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podizvajalci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br/>
            </w: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9E33F5" w14:textId="1EE9CBAD" w:rsidR="004E1090" w:rsidRPr="00023EC5" w:rsidRDefault="004E1090" w:rsidP="004E1090">
            <w:pPr>
              <w:spacing w:before="135" w:after="135"/>
              <w:jc w:val="both"/>
              <w:textAlignment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Izpolnjen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,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podpisan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 in </w:t>
            </w:r>
            <w:proofErr w:type="spellStart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žigosan</w:t>
            </w:r>
            <w:proofErr w:type="spellEnd"/>
            <w:r w:rsidRPr="00DD7BF6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.</w:t>
            </w:r>
          </w:p>
        </w:tc>
      </w:tr>
      <w:tr w:rsidR="00CC0765" w:rsidRPr="00023EC5" w14:paraId="10E443DF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51A5CB" w14:textId="14BBD5B2" w:rsidR="007E5A64" w:rsidRPr="00023EC5" w:rsidRDefault="004E1090" w:rsidP="003861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52451F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Vzorec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menične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za dobro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izvedbo</w:t>
            </w:r>
            <w:proofErr w:type="spellEnd"/>
          </w:p>
          <w:p w14:paraId="20329114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F4656F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Parafiran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CC0765" w:rsidRPr="00023EC5" w14:paraId="1F59CD8B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0C6EBF" w14:textId="773C26B7" w:rsidR="007E5A64" w:rsidRPr="00023EC5" w:rsidRDefault="004E1090" w:rsidP="003861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0159B9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Vzorec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menične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za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odpravo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napak</w:t>
            </w:r>
            <w:proofErr w:type="spellEnd"/>
          </w:p>
          <w:p w14:paraId="06DBDADD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67FCC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Parafiran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  <w:tr w:rsidR="00CC0765" w:rsidRPr="00023EC5" w14:paraId="1DCF07ED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32F0026" w14:textId="617E78FC" w:rsidR="007E5A64" w:rsidRPr="00023EC5" w:rsidRDefault="004E1090" w:rsidP="003861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25838D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Izjava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o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lastniških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deležih</w:t>
            </w:r>
            <w:proofErr w:type="spellEnd"/>
          </w:p>
          <w:p w14:paraId="33349895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CE563D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Izpolnjena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podpisana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. </w:t>
            </w:r>
          </w:p>
        </w:tc>
      </w:tr>
      <w:tr w:rsidR="00CC0765" w:rsidRPr="00023EC5" w14:paraId="60A6DD07" w14:textId="77777777" w:rsidTr="00886B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84" w:type="pct"/>
          </w:tcPr>
          <w:p w14:paraId="2A6FD78E" w14:textId="53F81ECE" w:rsidR="007E5A64" w:rsidRPr="006C19D3" w:rsidRDefault="004E1090" w:rsidP="003861F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698" w:type="pct"/>
          </w:tcPr>
          <w:p w14:paraId="1FAD2EDE" w14:textId="77777777" w:rsidR="007E5A64" w:rsidRPr="006C19D3" w:rsidRDefault="007E5A64" w:rsidP="003861F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Izjava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omejitev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poslovanja</w:t>
            </w:r>
            <w:proofErr w:type="spellEnd"/>
          </w:p>
          <w:p w14:paraId="51EBAAAD" w14:textId="77777777" w:rsidR="007E5A64" w:rsidRPr="006C19D3" w:rsidRDefault="007E5A64" w:rsidP="003861FE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718" w:type="pct"/>
          </w:tcPr>
          <w:p w14:paraId="58FF993F" w14:textId="77777777" w:rsidR="007E5A64" w:rsidRPr="006C19D3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Izpolnjena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podpisana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. </w:t>
            </w:r>
          </w:p>
        </w:tc>
      </w:tr>
      <w:tr w:rsidR="0096060E" w:rsidRPr="00023EC5" w14:paraId="4E78B9AA" w14:textId="77777777" w:rsidTr="00886B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584" w:type="pct"/>
          </w:tcPr>
          <w:p w14:paraId="560E8DE2" w14:textId="519DA17E" w:rsidR="0096060E" w:rsidRPr="006C19D3" w:rsidRDefault="00511A67" w:rsidP="003861FE">
            <w:pPr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1</w:t>
            </w:r>
            <w:r w:rsidR="004E1090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13</w:t>
            </w:r>
          </w:p>
        </w:tc>
        <w:tc>
          <w:tcPr>
            <w:tcW w:w="2698" w:type="pct"/>
          </w:tcPr>
          <w:p w14:paraId="0765FFA1" w14:textId="2749376A" w:rsidR="0096060E" w:rsidRPr="006C19D3" w:rsidRDefault="0096060E" w:rsidP="003861FE">
            <w:pPr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Izjava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vezana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na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prvi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odstavek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člena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5.k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Uredbe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 (EU) </w:t>
            </w:r>
            <w:proofErr w:type="spellStart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št</w:t>
            </w:r>
            <w:proofErr w:type="spellEnd"/>
            <w:r w:rsidRPr="0096060E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. 833/2014</w:t>
            </w:r>
          </w:p>
        </w:tc>
        <w:tc>
          <w:tcPr>
            <w:tcW w:w="1718" w:type="pct"/>
          </w:tcPr>
          <w:p w14:paraId="6F0C85DF" w14:textId="0A06035D" w:rsidR="0096060E" w:rsidRPr="006C19D3" w:rsidRDefault="0096060E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</w:pP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Izpolnjena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 xml:space="preserve">, </w:t>
            </w:r>
            <w:proofErr w:type="spellStart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podpisana</w:t>
            </w:r>
            <w:proofErr w:type="spellEnd"/>
            <w:r w:rsidRPr="006C19D3">
              <w:rPr>
                <w:rFonts w:ascii="Arial" w:hAnsi="Arial" w:cs="Arial"/>
                <w:color w:val="000000" w:themeColor="text1"/>
                <w:position w:val="-2"/>
                <w:sz w:val="22"/>
                <w:szCs w:val="22"/>
              </w:rPr>
              <w:t>.</w:t>
            </w:r>
          </w:p>
        </w:tc>
      </w:tr>
      <w:tr w:rsidR="00CC0765" w:rsidRPr="00023EC5" w14:paraId="6B52B33B" w14:textId="77777777" w:rsidTr="00886B9C">
        <w:tc>
          <w:tcPr>
            <w:tcW w:w="584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798D54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Priloga</w:t>
            </w:r>
            <w:proofErr w:type="spellEnd"/>
          </w:p>
        </w:tc>
        <w:tc>
          <w:tcPr>
            <w:tcW w:w="269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6D5AA41" w14:textId="06EC9244" w:rsidR="007E5A64" w:rsidRPr="00486A78" w:rsidRDefault="007A6E2C" w:rsidP="007A6E2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position w:val="-2"/>
                <w:sz w:val="22"/>
                <w:szCs w:val="22"/>
              </w:rPr>
              <w:t>V</w:t>
            </w:r>
            <w:r w:rsidR="00486A78" w:rsidRPr="00486A78">
              <w:rPr>
                <w:rFonts w:ascii="Arial" w:hAnsi="Arial" w:cs="Arial"/>
                <w:position w:val="-2"/>
                <w:sz w:val="22"/>
                <w:szCs w:val="22"/>
              </w:rPr>
              <w:t>zorec</w:t>
            </w:r>
            <w:proofErr w:type="spellEnd"/>
            <w:r w:rsidR="00486A78" w:rsidRPr="00486A78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="00486A78" w:rsidRPr="00486A78">
              <w:rPr>
                <w:rFonts w:ascii="Arial" w:hAnsi="Arial" w:cs="Arial"/>
                <w:position w:val="-2"/>
                <w:sz w:val="22"/>
                <w:szCs w:val="22"/>
              </w:rPr>
              <w:t>pogodbe</w:t>
            </w:r>
            <w:proofErr w:type="spellEnd"/>
          </w:p>
        </w:tc>
        <w:tc>
          <w:tcPr>
            <w:tcW w:w="171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F140E0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Parafiran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.</w:t>
            </w:r>
          </w:p>
        </w:tc>
      </w:tr>
    </w:tbl>
    <w:p w14:paraId="0B0D221E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headerReference w:type="default" r:id="rId9"/>
          <w:footerReference w:type="default" r:id="rId10"/>
          <w:pgSz w:w="11906" w:h="16838"/>
          <w:pgMar w:top="1418" w:right="1418" w:bottom="1418" w:left="1418" w:header="567" w:footer="680" w:gutter="0"/>
          <w:cols w:space="708"/>
          <w:docGrid w:linePitch="360"/>
        </w:sectPr>
      </w:pPr>
    </w:p>
    <w:p w14:paraId="11E29884" w14:textId="77777777" w:rsidR="007E5A64" w:rsidRPr="00023EC5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>: 1</w:t>
      </w:r>
    </w:p>
    <w:p w14:paraId="3D01BB99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</w:pPr>
    </w:p>
    <w:p w14:paraId="0686A68A" w14:textId="77777777" w:rsidR="007E5A64" w:rsidRPr="00023EC5" w:rsidRDefault="007E5A64" w:rsidP="007E5A6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Ponudba</w:t>
      </w:r>
      <w:proofErr w:type="spellEnd"/>
    </w:p>
    <w:p w14:paraId="76AFBA52" w14:textId="1F77FB6D" w:rsidR="007E5A64" w:rsidRPr="004E1090" w:rsidRDefault="007E5A64" w:rsidP="004E1090">
      <w:pPr>
        <w:rPr>
          <w:rFonts w:asciiTheme="minorHAnsi" w:hAnsiTheme="minorHAnsi" w:cstheme="minorHAnsi"/>
          <w:b/>
          <w:sz w:val="28"/>
          <w:szCs w:val="28"/>
        </w:rPr>
      </w:pPr>
      <w:r w:rsidRPr="007A6E2C">
        <w:rPr>
          <w:rFonts w:ascii="Arial" w:hAnsi="Arial" w:cs="Arial"/>
          <w:sz w:val="20"/>
          <w:szCs w:val="20"/>
          <w:lang w:val="de-DE"/>
        </w:rPr>
        <w:t xml:space="preserve">Na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osnovi</w:t>
      </w:r>
      <w:proofErr w:type="spellEnd"/>
      <w:r w:rsidRPr="007A6E2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povabila</w:t>
      </w:r>
      <w:proofErr w:type="spellEnd"/>
      <w:r w:rsidRPr="007A6E2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za</w:t>
      </w:r>
      <w:proofErr w:type="spellEnd"/>
      <w:r w:rsidRPr="007A6E2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  <w:lang w:val="de-DE"/>
        </w:rPr>
        <w:t>naročilo</w:t>
      </w:r>
      <w:proofErr w:type="spellEnd"/>
      <w:r w:rsidR="00256E41">
        <w:rPr>
          <w:rFonts w:ascii="Arial" w:hAnsi="Arial" w:cs="Arial"/>
          <w:sz w:val="20"/>
          <w:szCs w:val="20"/>
          <w:lang w:val="de-DE"/>
        </w:rPr>
        <w:t xml:space="preserve">: </w:t>
      </w:r>
      <w:r w:rsidR="00256E41" w:rsidRPr="00511A67">
        <w:rPr>
          <w:rFonts w:ascii="Arial" w:hAnsi="Arial" w:cs="Arial"/>
          <w:b/>
          <w:bCs/>
          <w:sz w:val="20"/>
          <w:szCs w:val="20"/>
        </w:rPr>
        <w:t>”</w:t>
      </w:r>
      <w:r w:rsidR="000F0DD0" w:rsidRPr="00511A67">
        <w:rPr>
          <w:rFonts w:asciiTheme="minorHAnsi" w:hAnsiTheme="minorHAnsi" w:cstheme="minorHAnsi"/>
          <w:b/>
          <w:bCs/>
          <w:sz w:val="22"/>
          <w:szCs w:val="22"/>
        </w:rPr>
        <w:t xml:space="preserve">NAKUP </w:t>
      </w:r>
      <w:r w:rsidR="00747346">
        <w:rPr>
          <w:rFonts w:asciiTheme="minorHAnsi" w:hAnsiTheme="minorHAnsi" w:cstheme="minorHAnsi"/>
          <w:b/>
          <w:bCs/>
          <w:sz w:val="22"/>
          <w:szCs w:val="22"/>
        </w:rPr>
        <w:t>AVTONOMNEGA AGROROBOTA”</w:t>
      </w:r>
      <w:r w:rsidR="004E1090">
        <w:rPr>
          <w:rFonts w:asciiTheme="minorHAnsi" w:hAnsiTheme="minorHAnsi" w:cstheme="minorHAnsi"/>
          <w:b/>
          <w:sz w:val="28"/>
          <w:szCs w:val="28"/>
        </w:rPr>
        <w:t xml:space="preserve"> </w:t>
      </w:r>
      <w:proofErr w:type="spellStart"/>
      <w:r w:rsidR="00256E41">
        <w:rPr>
          <w:rFonts w:ascii="Arial" w:hAnsi="Arial" w:cs="Arial"/>
          <w:sz w:val="20"/>
          <w:szCs w:val="20"/>
        </w:rPr>
        <w:t>dajemo</w:t>
      </w:r>
      <w:proofErr w:type="spellEnd"/>
      <w:r w:rsidR="007A6E2C"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6E2C" w:rsidRPr="007A6E2C">
        <w:rPr>
          <w:rFonts w:ascii="Arial" w:hAnsi="Arial" w:cs="Arial"/>
          <w:sz w:val="20"/>
          <w:szCs w:val="20"/>
        </w:rPr>
        <w:t>ponudbo</w:t>
      </w:r>
      <w:proofErr w:type="spellEnd"/>
      <w:r w:rsidR="007A6E2C"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6E2C" w:rsidRPr="007A6E2C">
        <w:rPr>
          <w:rFonts w:ascii="Arial" w:hAnsi="Arial" w:cs="Arial"/>
          <w:sz w:val="20"/>
          <w:szCs w:val="20"/>
        </w:rPr>
        <w:t>kot</w:t>
      </w:r>
      <w:proofErr w:type="spellEnd"/>
      <w:r w:rsidR="007A6E2C"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A6E2C" w:rsidRPr="007A6E2C">
        <w:rPr>
          <w:rFonts w:ascii="Arial" w:hAnsi="Arial" w:cs="Arial"/>
          <w:sz w:val="20"/>
          <w:szCs w:val="20"/>
        </w:rPr>
        <w:t>sledi</w:t>
      </w:r>
      <w:proofErr w:type="spellEnd"/>
      <w:r w:rsidR="007A6E2C" w:rsidRPr="007A6E2C">
        <w:rPr>
          <w:rFonts w:ascii="Arial" w:hAnsi="Arial" w:cs="Arial"/>
          <w:sz w:val="20"/>
          <w:szCs w:val="20"/>
        </w:rPr>
        <w:t>:</w:t>
      </w:r>
    </w:p>
    <w:p w14:paraId="4E8BD2D9" w14:textId="681B2536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b/>
          <w:bCs/>
          <w:sz w:val="20"/>
          <w:szCs w:val="20"/>
        </w:rPr>
        <w:t xml:space="preserve">I. </w:t>
      </w:r>
      <w:proofErr w:type="spellStart"/>
      <w:r w:rsidRPr="007A6E2C">
        <w:rPr>
          <w:rFonts w:ascii="Arial" w:hAnsi="Arial" w:cs="Arial"/>
          <w:b/>
          <w:bCs/>
          <w:sz w:val="20"/>
          <w:szCs w:val="20"/>
        </w:rPr>
        <w:t>Ponudba</w:t>
      </w:r>
      <w:proofErr w:type="spellEnd"/>
      <w:r w:rsidRPr="007A6E2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b/>
          <w:bCs/>
          <w:sz w:val="20"/>
          <w:szCs w:val="20"/>
        </w:rPr>
        <w:t>številka</w:t>
      </w:r>
      <w:proofErr w:type="spellEnd"/>
      <w:r w:rsidRPr="007A6E2C">
        <w:rPr>
          <w:rFonts w:ascii="Arial" w:hAnsi="Arial" w:cs="Arial"/>
          <w:b/>
          <w:bCs/>
          <w:sz w:val="20"/>
          <w:szCs w:val="20"/>
        </w:rPr>
        <w:t>:</w:t>
      </w:r>
      <w:r w:rsidRPr="007A6E2C">
        <w:rPr>
          <w:rFonts w:ascii="Arial" w:hAnsi="Arial" w:cs="Arial"/>
          <w:sz w:val="20"/>
          <w:szCs w:val="20"/>
        </w:rPr>
        <w:t> </w:t>
      </w:r>
      <w:r w:rsidRPr="007A6E2C">
        <w:rPr>
          <w:rFonts w:ascii="Arial" w:hAnsi="Arial" w:cs="Arial"/>
          <w:sz w:val="20"/>
          <w:szCs w:val="20"/>
          <w:u w:val="single"/>
        </w:rPr>
        <w:t>______________</w:t>
      </w:r>
    </w:p>
    <w:tbl>
      <w:tblPr>
        <w:tblStyle w:val="NormalTablePHPDOCX"/>
        <w:tblW w:w="9214" w:type="dxa"/>
        <w:tblInd w:w="108" w:type="dxa"/>
        <w:tblLook w:val="04A0" w:firstRow="1" w:lastRow="0" w:firstColumn="1" w:lastColumn="0" w:noHBand="0" w:noVBand="1"/>
      </w:tblPr>
      <w:tblGrid>
        <w:gridCol w:w="2694"/>
        <w:gridCol w:w="6520"/>
      </w:tblGrid>
      <w:tr w:rsidR="007E5A64" w:rsidRPr="007A6E2C" w14:paraId="390928B7" w14:textId="77777777" w:rsidTr="007A6E2C"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524C0CC" w14:textId="77777777" w:rsidR="007E5A64" w:rsidRPr="007A6E2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NAZIV PONUDNIKA:</w:t>
            </w:r>
          </w:p>
        </w:tc>
        <w:tc>
          <w:tcPr>
            <w:tcW w:w="6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053683" w14:textId="77777777" w:rsidR="007E5A64" w:rsidRPr="007A6E2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7A6E2C" w14:paraId="4DB2941D" w14:textId="77777777" w:rsidTr="007A6E2C"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6BC840" w14:textId="77777777" w:rsidR="007E5A64" w:rsidRPr="007A6E2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NASLOV PONUDNIKA:</w:t>
            </w:r>
          </w:p>
        </w:tc>
        <w:tc>
          <w:tcPr>
            <w:tcW w:w="6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4EE1BEF" w14:textId="77777777" w:rsidR="007E5A64" w:rsidRPr="007A6E2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7A6E2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p w14:paraId="56E8F2C7" w14:textId="77777777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proofErr w:type="spellStart"/>
      <w:r w:rsidRPr="007A6E2C">
        <w:rPr>
          <w:rFonts w:ascii="Arial" w:hAnsi="Arial" w:cs="Arial"/>
          <w:sz w:val="20"/>
          <w:szCs w:val="20"/>
        </w:rPr>
        <w:t>Ponudbo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oddajamo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ustrezno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označite</w:t>
      </w:r>
      <w:proofErr w:type="spellEnd"/>
      <w:r w:rsidRPr="007A6E2C">
        <w:rPr>
          <w:rFonts w:ascii="Arial" w:hAnsi="Arial" w:cs="Arial"/>
          <w:sz w:val="20"/>
          <w:szCs w:val="20"/>
        </w:rPr>
        <w:t>):</w:t>
      </w:r>
    </w:p>
    <w:p w14:paraId="41B698C1" w14:textId="77777777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3c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box15e695bff783c7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0"/>
      <w:r w:rsidRPr="007A6E2C">
        <w:rPr>
          <w:rFonts w:ascii="Arial" w:hAnsi="Arial" w:cs="Arial"/>
          <w:sz w:val="20"/>
          <w:szCs w:val="20"/>
        </w:rPr>
        <w:t> </w:t>
      </w:r>
      <w:proofErr w:type="spellStart"/>
      <w:r w:rsidRPr="007A6E2C">
        <w:rPr>
          <w:rFonts w:ascii="Arial" w:hAnsi="Arial" w:cs="Arial"/>
          <w:sz w:val="20"/>
          <w:szCs w:val="20"/>
        </w:rPr>
        <w:t>samostojno</w:t>
      </w:r>
      <w:proofErr w:type="spellEnd"/>
    </w:p>
    <w:p w14:paraId="150F0380" w14:textId="77777777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6eb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box15e695bff786eb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1"/>
      <w:r w:rsidRPr="007A6E2C">
        <w:rPr>
          <w:rFonts w:ascii="Arial" w:hAnsi="Arial" w:cs="Arial"/>
          <w:sz w:val="20"/>
          <w:szCs w:val="20"/>
        </w:rPr>
        <w:t xml:space="preserve"> z </w:t>
      </w:r>
      <w:proofErr w:type="spellStart"/>
      <w:r w:rsidRPr="007A6E2C">
        <w:rPr>
          <w:rFonts w:ascii="Arial" w:hAnsi="Arial" w:cs="Arial"/>
          <w:sz w:val="20"/>
          <w:szCs w:val="20"/>
        </w:rPr>
        <w:t>naslednjimi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partnerji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___________________________________</w:t>
      </w:r>
    </w:p>
    <w:p w14:paraId="7C0601BD" w14:textId="77777777" w:rsidR="007E5A64" w:rsidRPr="007A6E2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a04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box15e695bff78a04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2"/>
      <w:r w:rsidRPr="007A6E2C">
        <w:rPr>
          <w:rFonts w:ascii="Arial" w:hAnsi="Arial" w:cs="Arial"/>
          <w:sz w:val="20"/>
          <w:szCs w:val="20"/>
        </w:rPr>
        <w:t xml:space="preserve"> z </w:t>
      </w:r>
      <w:proofErr w:type="spellStart"/>
      <w:r w:rsidRPr="007A6E2C">
        <w:rPr>
          <w:rFonts w:ascii="Arial" w:hAnsi="Arial" w:cs="Arial"/>
          <w:sz w:val="20"/>
          <w:szCs w:val="20"/>
        </w:rPr>
        <w:t>naslednjimi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podizvajalci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________________________________</w:t>
      </w:r>
    </w:p>
    <w:p w14:paraId="474CE256" w14:textId="77777777" w:rsidR="004E1090" w:rsidRDefault="007E5A64" w:rsidP="007A6E2C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sz w:val="20"/>
          <w:szCs w:val="20"/>
        </w:rPr>
        <w:fldChar w:fldCharType="begin">
          <w:ffData>
            <w:name w:val="cbox15e695bff78d1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box15e695bff78d15"/>
      <w:r w:rsidRPr="007A6E2C">
        <w:rPr>
          <w:rFonts w:ascii="Arial" w:hAnsi="Arial" w:cs="Arial"/>
          <w:sz w:val="20"/>
          <w:szCs w:val="20"/>
        </w:rPr>
        <w:instrText xml:space="preserve"> FORMCHECKBOX </w:instrText>
      </w:r>
      <w:r w:rsidRPr="007A6E2C">
        <w:rPr>
          <w:rFonts w:ascii="Arial" w:hAnsi="Arial" w:cs="Arial"/>
          <w:sz w:val="20"/>
          <w:szCs w:val="20"/>
        </w:rPr>
      </w:r>
      <w:r w:rsidRPr="007A6E2C">
        <w:rPr>
          <w:rFonts w:ascii="Arial" w:hAnsi="Arial" w:cs="Arial"/>
          <w:sz w:val="20"/>
          <w:szCs w:val="20"/>
        </w:rPr>
        <w:fldChar w:fldCharType="separate"/>
      </w:r>
      <w:r w:rsidRPr="007A6E2C">
        <w:rPr>
          <w:rFonts w:ascii="Arial" w:hAnsi="Arial" w:cs="Arial"/>
          <w:sz w:val="20"/>
          <w:szCs w:val="20"/>
        </w:rPr>
        <w:fldChar w:fldCharType="end"/>
      </w:r>
      <w:bookmarkEnd w:id="3"/>
      <w:r w:rsidRPr="007A6E2C">
        <w:rPr>
          <w:rFonts w:ascii="Arial" w:hAnsi="Arial" w:cs="Arial"/>
          <w:sz w:val="20"/>
          <w:szCs w:val="20"/>
        </w:rPr>
        <w:t xml:space="preserve">  z </w:t>
      </w:r>
      <w:proofErr w:type="spellStart"/>
      <w:r w:rsidRPr="007A6E2C">
        <w:rPr>
          <w:rFonts w:ascii="Arial" w:hAnsi="Arial" w:cs="Arial"/>
          <w:sz w:val="20"/>
          <w:szCs w:val="20"/>
        </w:rPr>
        <w:t>uporabo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zmogljivosti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naslednjih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subjektov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7A6E2C">
        <w:rPr>
          <w:rFonts w:ascii="Arial" w:hAnsi="Arial" w:cs="Arial"/>
          <w:sz w:val="20"/>
          <w:szCs w:val="20"/>
        </w:rPr>
        <w:t>navedite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samo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firme</w:t>
      </w:r>
      <w:proofErr w:type="spellEnd"/>
      <w:r w:rsidRPr="007A6E2C">
        <w:rPr>
          <w:rFonts w:ascii="Arial" w:hAnsi="Arial" w:cs="Arial"/>
          <w:sz w:val="20"/>
          <w:szCs w:val="20"/>
        </w:rPr>
        <w:t>): _________________________</w:t>
      </w:r>
    </w:p>
    <w:p w14:paraId="20C07D09" w14:textId="77777777" w:rsidR="004E1090" w:rsidRDefault="004E1090" w:rsidP="004E1090">
      <w:pPr>
        <w:spacing w:before="225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1DB2DD4" w14:textId="6B93D0DC" w:rsidR="007A6E2C" w:rsidRPr="004E1090" w:rsidRDefault="007A6E2C" w:rsidP="004E1090">
      <w:pPr>
        <w:spacing w:after="225"/>
        <w:jc w:val="both"/>
        <w:rPr>
          <w:rFonts w:ascii="Arial" w:hAnsi="Arial" w:cs="Arial"/>
          <w:sz w:val="20"/>
          <w:szCs w:val="20"/>
        </w:rPr>
      </w:pPr>
      <w:r w:rsidRPr="007A6E2C">
        <w:rPr>
          <w:rFonts w:ascii="Arial" w:hAnsi="Arial" w:cs="Arial"/>
          <w:b/>
          <w:bCs/>
          <w:color w:val="000000"/>
          <w:sz w:val="22"/>
          <w:szCs w:val="22"/>
        </w:rPr>
        <w:t xml:space="preserve">II. </w:t>
      </w:r>
      <w:proofErr w:type="spellStart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>Ponudbena</w:t>
      </w:r>
      <w:proofErr w:type="spellEnd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7A6E2C">
        <w:rPr>
          <w:rFonts w:ascii="Arial" w:hAnsi="Arial" w:cs="Arial"/>
          <w:b/>
          <w:bCs/>
          <w:color w:val="000000"/>
          <w:sz w:val="22"/>
          <w:szCs w:val="22"/>
        </w:rPr>
        <w:t>cena</w:t>
      </w:r>
      <w:proofErr w:type="spellEnd"/>
    </w:p>
    <w:tbl>
      <w:tblPr>
        <w:tblStyle w:val="NormalTablePHPDOCX"/>
        <w:tblW w:w="4961" w:type="pct"/>
        <w:tblInd w:w="108" w:type="dxa"/>
        <w:tblLook w:val="04A0" w:firstRow="1" w:lastRow="0" w:firstColumn="1" w:lastColumn="0" w:noHBand="0" w:noVBand="1"/>
      </w:tblPr>
      <w:tblGrid>
        <w:gridCol w:w="3043"/>
        <w:gridCol w:w="2213"/>
        <w:gridCol w:w="1659"/>
        <w:gridCol w:w="2072"/>
      </w:tblGrid>
      <w:tr w:rsidR="007A6E2C" w:rsidRPr="007A6E2C" w14:paraId="63D188EA" w14:textId="77777777" w:rsidTr="004E1090">
        <w:tc>
          <w:tcPr>
            <w:tcW w:w="16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6079FF0C" w14:textId="2D748945" w:rsidR="007A6E2C" w:rsidRPr="000F0DD0" w:rsidRDefault="000F0DD0" w:rsidP="006B5765">
            <w:pPr>
              <w:jc w:val="center"/>
              <w:rPr>
                <w:b/>
              </w:rPr>
            </w:pPr>
            <w:proofErr w:type="spellStart"/>
            <w:r w:rsidRPr="000F0DD0">
              <w:rPr>
                <w:b/>
              </w:rPr>
              <w:t>Postavka</w:t>
            </w:r>
            <w:proofErr w:type="spellEnd"/>
          </w:p>
        </w:tc>
        <w:tc>
          <w:tcPr>
            <w:tcW w:w="12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33A51D1" w14:textId="77777777" w:rsidR="007A6E2C" w:rsidRPr="0091484C" w:rsidRDefault="007A6E2C" w:rsidP="006B5765">
            <w:pPr>
              <w:jc w:val="center"/>
              <w:rPr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Vrednost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brez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DDV</w:t>
            </w:r>
          </w:p>
        </w:tc>
        <w:tc>
          <w:tcPr>
            <w:tcW w:w="9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2F618C54" w14:textId="77777777" w:rsidR="007A6E2C" w:rsidRPr="0091484C" w:rsidRDefault="007A6E2C" w:rsidP="006B5765">
            <w:pPr>
              <w:jc w:val="center"/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DDV</w:t>
            </w:r>
          </w:p>
        </w:tc>
        <w:tc>
          <w:tcPr>
            <w:tcW w:w="11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C513E58" w14:textId="77777777" w:rsidR="007A6E2C" w:rsidRPr="0091484C" w:rsidRDefault="007A6E2C" w:rsidP="006B5765">
            <w:pPr>
              <w:jc w:val="center"/>
              <w:rPr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>Vrednost</w:t>
            </w:r>
            <w:proofErr w:type="spellEnd"/>
            <w:r w:rsidRPr="0091484C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D1D1D1"/>
              </w:rPr>
              <w:t xml:space="preserve"> z DDV</w:t>
            </w:r>
          </w:p>
        </w:tc>
      </w:tr>
      <w:tr w:rsidR="007A6E2C" w:rsidRPr="007A6E2C" w14:paraId="63327A23" w14:textId="77777777" w:rsidTr="004E1090">
        <w:tc>
          <w:tcPr>
            <w:tcW w:w="16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7E55C4" w14:textId="6CBE3502" w:rsidR="007A6E2C" w:rsidRPr="0091484C" w:rsidRDefault="004E1090" w:rsidP="006B5765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Nakup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avtonomnega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agrorobota</w:t>
            </w:r>
            <w:proofErr w:type="spellEnd"/>
          </w:p>
        </w:tc>
        <w:tc>
          <w:tcPr>
            <w:tcW w:w="1231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AD3B76" w14:textId="77777777" w:rsidR="007A6E2C" w:rsidRPr="0091484C" w:rsidRDefault="007A6E2C" w:rsidP="006B5765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92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CEF011" w14:textId="77777777" w:rsidR="007A6E2C" w:rsidRPr="0091484C" w:rsidRDefault="007A6E2C" w:rsidP="006B5765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115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6DC799E" w14:textId="77777777" w:rsidR="007A6E2C" w:rsidRPr="0091484C" w:rsidRDefault="007A6E2C" w:rsidP="006B5765">
            <w:pPr>
              <w:rPr>
                <w:sz w:val="20"/>
                <w:szCs w:val="20"/>
              </w:rPr>
            </w:pPr>
            <w:r w:rsidRPr="0091484C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0CE14F5A" w14:textId="0E64D746" w:rsidR="0091484C" w:rsidRPr="007A6E2C" w:rsidRDefault="0091484C" w:rsidP="0091484C">
      <w:pPr>
        <w:jc w:val="both"/>
        <w:rPr>
          <w:rFonts w:ascii="Arial" w:hAnsi="Arial" w:cs="Arial"/>
          <w:sz w:val="20"/>
          <w:szCs w:val="20"/>
        </w:rPr>
      </w:pPr>
      <w:proofErr w:type="spellStart"/>
      <w:r w:rsidRPr="007A6E2C">
        <w:rPr>
          <w:rFonts w:ascii="Arial" w:hAnsi="Arial" w:cs="Arial"/>
          <w:sz w:val="20"/>
          <w:szCs w:val="20"/>
        </w:rPr>
        <w:t>Zavezujemo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se, da </w:t>
      </w:r>
      <w:proofErr w:type="spellStart"/>
      <w:r w:rsidRPr="007A6E2C">
        <w:rPr>
          <w:rFonts w:ascii="Arial" w:hAnsi="Arial" w:cs="Arial"/>
          <w:sz w:val="20"/>
          <w:szCs w:val="20"/>
        </w:rPr>
        <w:t>bomo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1A67">
        <w:rPr>
          <w:rFonts w:ascii="Arial" w:hAnsi="Arial" w:cs="Arial"/>
          <w:sz w:val="20"/>
          <w:szCs w:val="20"/>
        </w:rPr>
        <w:t>vse</w:t>
      </w:r>
      <w:proofErr w:type="spellEnd"/>
      <w:r w:rsidR="00511A6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11A67">
        <w:rPr>
          <w:rFonts w:ascii="Arial" w:hAnsi="Arial" w:cs="Arial"/>
          <w:sz w:val="20"/>
          <w:szCs w:val="20"/>
        </w:rPr>
        <w:t>obveznosti</w:t>
      </w:r>
      <w:proofErr w:type="spellEnd"/>
      <w:r w:rsidR="00511A6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izvršili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skladno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z </w:t>
      </w:r>
      <w:proofErr w:type="spellStart"/>
      <w:r w:rsidRPr="007A6E2C">
        <w:rPr>
          <w:rFonts w:ascii="Arial" w:hAnsi="Arial" w:cs="Arial"/>
          <w:sz w:val="20"/>
          <w:szCs w:val="20"/>
        </w:rPr>
        <w:t>zahtevami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naročnika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7A6E2C">
        <w:rPr>
          <w:rFonts w:ascii="Arial" w:hAnsi="Arial" w:cs="Arial"/>
          <w:sz w:val="20"/>
          <w:szCs w:val="20"/>
        </w:rPr>
        <w:t>najkasneje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7A6E2C">
        <w:rPr>
          <w:rFonts w:ascii="Arial" w:hAnsi="Arial" w:cs="Arial"/>
          <w:sz w:val="20"/>
          <w:szCs w:val="20"/>
        </w:rPr>
        <w:t>roku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določenem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v </w:t>
      </w:r>
      <w:proofErr w:type="spellStart"/>
      <w:r w:rsidRPr="007A6E2C">
        <w:rPr>
          <w:rFonts w:ascii="Arial" w:hAnsi="Arial" w:cs="Arial"/>
          <w:sz w:val="20"/>
          <w:szCs w:val="20"/>
        </w:rPr>
        <w:t>razpisni</w:t>
      </w:r>
      <w:proofErr w:type="spellEnd"/>
      <w:r w:rsidRPr="007A6E2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A6E2C">
        <w:rPr>
          <w:rFonts w:ascii="Arial" w:hAnsi="Arial" w:cs="Arial"/>
          <w:sz w:val="20"/>
          <w:szCs w:val="20"/>
        </w:rPr>
        <w:t>dokumentaciji</w:t>
      </w:r>
      <w:proofErr w:type="spellEnd"/>
      <w:r w:rsidRPr="007A6E2C">
        <w:rPr>
          <w:rFonts w:ascii="Arial" w:hAnsi="Arial" w:cs="Arial"/>
          <w:sz w:val="20"/>
          <w:szCs w:val="20"/>
        </w:rPr>
        <w:t>.  </w:t>
      </w:r>
    </w:p>
    <w:p w14:paraId="1836F284" w14:textId="77777777" w:rsidR="004E1090" w:rsidRDefault="004E1090" w:rsidP="004E1090">
      <w:pPr>
        <w:spacing w:before="225"/>
        <w:jc w:val="both"/>
        <w:rPr>
          <w:rFonts w:ascii="Arial" w:hAnsi="Arial" w:cs="Arial"/>
          <w:b/>
          <w:bCs/>
          <w:sz w:val="22"/>
          <w:szCs w:val="22"/>
        </w:rPr>
      </w:pPr>
    </w:p>
    <w:p w14:paraId="5CBFF013" w14:textId="41ACAB5D" w:rsidR="007E5A64" w:rsidRPr="00023EC5" w:rsidRDefault="007E5A64" w:rsidP="004E1090">
      <w:pPr>
        <w:spacing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II</w:t>
      </w:r>
      <w:r w:rsidR="0091484C">
        <w:rPr>
          <w:rFonts w:ascii="Arial" w:hAnsi="Arial" w:cs="Arial"/>
          <w:b/>
          <w:bCs/>
          <w:sz w:val="22"/>
          <w:szCs w:val="22"/>
        </w:rPr>
        <w:t>I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. Rok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> </w:t>
      </w:r>
    </w:p>
    <w:p w14:paraId="4A6A00DD" w14:textId="6B503159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najmanj</w:t>
      </w:r>
      <w:proofErr w:type="spellEnd"/>
      <w:r w:rsidR="002D3B48">
        <w:rPr>
          <w:rFonts w:ascii="Arial" w:hAnsi="Arial" w:cs="Arial"/>
          <w:sz w:val="22"/>
          <w:szCs w:val="22"/>
        </w:rPr>
        <w:t xml:space="preserve"> </w:t>
      </w:r>
      <w:r w:rsidRPr="00023EC5">
        <w:rPr>
          <w:rFonts w:ascii="Arial" w:hAnsi="Arial" w:cs="Arial"/>
          <w:sz w:val="22"/>
          <w:szCs w:val="22"/>
        </w:rPr>
        <w:t xml:space="preserve">120 </w:t>
      </w:r>
      <w:proofErr w:type="spellStart"/>
      <w:r w:rsidRPr="00023EC5">
        <w:rPr>
          <w:rFonts w:ascii="Arial" w:hAnsi="Arial" w:cs="Arial"/>
          <w:sz w:val="22"/>
          <w:szCs w:val="22"/>
        </w:rPr>
        <w:t>dni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predložitev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5FAFF0B4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Ponudba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mora </w:t>
      </w:r>
      <w:proofErr w:type="spellStart"/>
      <w:r w:rsidRPr="00023EC5">
        <w:rPr>
          <w:rFonts w:ascii="Arial" w:hAnsi="Arial" w:cs="Arial"/>
          <w:sz w:val="22"/>
          <w:szCs w:val="22"/>
        </w:rPr>
        <w:t>biti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najmanj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navedenega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sz w:val="22"/>
          <w:szCs w:val="22"/>
        </w:rPr>
        <w:t>Prekratka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pomeni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razlog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zavrnitev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ponudbe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6E5DEC10" w14:textId="77777777" w:rsidR="004E1090" w:rsidRDefault="004E1090" w:rsidP="004E1090">
      <w:pPr>
        <w:spacing w:before="225"/>
        <w:jc w:val="both"/>
        <w:rPr>
          <w:rFonts w:ascii="Arial" w:hAnsi="Arial" w:cs="Arial"/>
          <w:b/>
          <w:bCs/>
          <w:sz w:val="22"/>
          <w:szCs w:val="22"/>
        </w:rPr>
      </w:pPr>
    </w:p>
    <w:p w14:paraId="7BD30AD2" w14:textId="0F0282BB" w:rsidR="007E5A64" w:rsidRPr="00023EC5" w:rsidRDefault="007E5A64" w:rsidP="004E1090">
      <w:pPr>
        <w:spacing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I</w:t>
      </w:r>
      <w:r w:rsidR="0091484C">
        <w:rPr>
          <w:rFonts w:ascii="Arial" w:hAnsi="Arial" w:cs="Arial"/>
          <w:b/>
          <w:bCs/>
          <w:sz w:val="22"/>
          <w:szCs w:val="22"/>
        </w:rPr>
        <w:t>V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plačilu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> </w:t>
      </w:r>
    </w:p>
    <w:p w14:paraId="6A53104D" w14:textId="0634F088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Plačila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023EC5">
        <w:rPr>
          <w:rFonts w:ascii="Arial" w:hAnsi="Arial" w:cs="Arial"/>
          <w:sz w:val="22"/>
          <w:szCs w:val="22"/>
        </w:rPr>
        <w:t>opravijo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podlagi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izdanih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računov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4E1090">
        <w:rPr>
          <w:rFonts w:ascii="Arial" w:hAnsi="Arial" w:cs="Arial"/>
          <w:sz w:val="22"/>
          <w:szCs w:val="22"/>
          <w:lang w:val="de-DE"/>
        </w:rPr>
        <w:t>Plačila</w:t>
      </w:r>
      <w:proofErr w:type="spellEnd"/>
      <w:r w:rsidR="004E1090">
        <w:rPr>
          <w:rFonts w:ascii="Arial" w:hAnsi="Arial" w:cs="Arial"/>
          <w:sz w:val="22"/>
          <w:szCs w:val="22"/>
          <w:lang w:val="de-DE"/>
        </w:rPr>
        <w:t xml:space="preserve"> se </w:t>
      </w:r>
      <w:proofErr w:type="spellStart"/>
      <w:r w:rsidR="004E1090">
        <w:rPr>
          <w:rFonts w:ascii="Arial" w:hAnsi="Arial" w:cs="Arial"/>
          <w:sz w:val="22"/>
          <w:szCs w:val="22"/>
          <w:lang w:val="de-DE"/>
        </w:rPr>
        <w:t>izvedejo</w:t>
      </w:r>
      <w:proofErr w:type="spellEnd"/>
      <w:r w:rsidR="004E109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4E1090">
        <w:rPr>
          <w:rFonts w:ascii="Arial" w:hAnsi="Arial" w:cs="Arial"/>
          <w:sz w:val="22"/>
          <w:szCs w:val="22"/>
          <w:lang w:val="de-DE"/>
        </w:rPr>
        <w:t>skladno</w:t>
      </w:r>
      <w:proofErr w:type="spellEnd"/>
      <w:r w:rsidR="004E1090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="004E1090">
        <w:rPr>
          <w:rFonts w:ascii="Arial" w:hAnsi="Arial" w:cs="Arial"/>
          <w:sz w:val="22"/>
          <w:szCs w:val="22"/>
          <w:lang w:val="de-DE"/>
        </w:rPr>
        <w:t>določili</w:t>
      </w:r>
      <w:proofErr w:type="spellEnd"/>
      <w:r w:rsidR="004E109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4E1090">
        <w:rPr>
          <w:rFonts w:ascii="Arial" w:hAnsi="Arial" w:cs="Arial"/>
          <w:sz w:val="22"/>
          <w:szCs w:val="22"/>
          <w:lang w:val="de-DE"/>
        </w:rPr>
        <w:t>vzorca</w:t>
      </w:r>
      <w:proofErr w:type="spellEnd"/>
      <w:r w:rsidR="004E1090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4E1090">
        <w:rPr>
          <w:rFonts w:ascii="Arial" w:hAnsi="Arial" w:cs="Arial"/>
          <w:sz w:val="22"/>
          <w:szCs w:val="22"/>
          <w:lang w:val="de-DE"/>
        </w:rPr>
        <w:t>pogodbe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Če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izpodbija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del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zneska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dolžan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plačati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nesporni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del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zneska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Roki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plačil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podizvajalcem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enaki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kot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izvajalca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Izvajalec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izstavi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elektronski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obliki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eRačun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)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spletnega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portala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UJPnet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. Kot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uradni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prejem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šteje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datum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vnosa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računa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sistem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UJPnet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p w14:paraId="503FFE8B" w14:textId="4D7AC31E" w:rsidR="007E5A64" w:rsidRPr="00E64578" w:rsidRDefault="007E5A64" w:rsidP="007E5A64">
      <w:pPr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Strinjamo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se, da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zavezan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sprejeti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nobene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prejel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ter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da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primeru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odstopa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naročnika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oddaje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naročila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ne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bodo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povrnjeni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ponudniku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nobeni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stroški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zvezi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izdelavo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ponudb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.</w:t>
      </w:r>
    </w:p>
    <w:p w14:paraId="66E09F51" w14:textId="77777777" w:rsidR="004E1090" w:rsidRDefault="004E1090" w:rsidP="007E5A6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7758B7B" w14:textId="77777777" w:rsidR="004E1090" w:rsidRDefault="004E1090" w:rsidP="007E5A6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8434627" w14:textId="3E35EA3A" w:rsidR="007E5A64" w:rsidRPr="00023EC5" w:rsidRDefault="007E5A64" w:rsidP="007E5A6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lastRenderedPageBreak/>
        <w:t xml:space="preserve">V.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gospodarskem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subjektu</w:t>
      </w:r>
      <w:proofErr w:type="spellEnd"/>
    </w:p>
    <w:p w14:paraId="47E7476B" w14:textId="77777777" w:rsidR="007E5A64" w:rsidRPr="00023EC5" w:rsidRDefault="007E5A64" w:rsidP="007E5A64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NormalTablePHPDOCX"/>
        <w:tblW w:w="8745" w:type="dxa"/>
        <w:tblInd w:w="108" w:type="dxa"/>
        <w:shd w:val="clear" w:color="auto" w:fill="CCCCCC"/>
        <w:tblLook w:val="04A0" w:firstRow="1" w:lastRow="0" w:firstColumn="1" w:lastColumn="0" w:noHBand="0" w:noVBand="1"/>
      </w:tblPr>
      <w:tblGrid>
        <w:gridCol w:w="3343"/>
        <w:gridCol w:w="5402"/>
      </w:tblGrid>
      <w:tr w:rsidR="007E5A64" w:rsidRPr="00023EC5" w14:paraId="7D6BA02E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EABBA74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1C9ACD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4FC3265A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ED12B4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E-POŠTA KONTAKTNE OSEBE: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F33EF6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6D9247CA" w14:textId="77777777" w:rsidTr="003861FE">
        <w:trPr>
          <w:trHeight w:val="204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CA33360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TELEFON: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F693D5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6AB86D12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FD90280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41B48D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78FA2CD4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03D424D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PRISTOJNI FINANČNI URAD: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2559FE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708F6D6E" w14:textId="77777777" w:rsidTr="003861FE">
        <w:trPr>
          <w:trHeight w:val="188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96ACC4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MATIČNA ŠTEVILKA: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6E9679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73192AFF" w14:textId="77777777" w:rsidTr="003861FE">
        <w:trPr>
          <w:trHeight w:val="392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660E1F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ŠTEVILKE TRANSAKCIJSKIH RAČUNOV: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388A29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460B8AEC" w14:textId="77777777" w:rsidTr="003861FE">
        <w:trPr>
          <w:trHeight w:val="376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7936C41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ACB794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0A47A723" w14:textId="77777777" w:rsidTr="003861FE">
        <w:trPr>
          <w:trHeight w:val="580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3DD57A0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RAZVRSTITEV DRUŽBE PO ZGD: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>(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mikro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majhna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srednja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ali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velika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družba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777170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19970A9B" w14:textId="77777777" w:rsidTr="003861FE">
        <w:trPr>
          <w:trHeight w:val="783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9E3AE32" w14:textId="5D8663C5" w:rsidR="007E5A64" w:rsidRPr="0091484C" w:rsidRDefault="008C62A8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Č</w:t>
            </w:r>
            <w:r w:rsidR="007E5A64"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LANI UPRAVNEGA IN VODSTVENEGA ORGANA </w:t>
            </w:r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npr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.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zakoniti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zastopniki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člani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uprave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ipd</w:t>
            </w:r>
            <w:proofErr w:type="spellEnd"/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.)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9EB51E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5ACC1B55" w14:textId="77777777" w:rsidTr="003861FE">
        <w:trPr>
          <w:trHeight w:val="564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27E9374" w14:textId="07AE5715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ČLANI NADZORNEGA ORGANA </w:t>
            </w:r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če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ga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gospodarski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subjekt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ima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EBBD5A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4D4F7C80" w14:textId="77777777" w:rsidTr="003861FE">
        <w:trPr>
          <w:trHeight w:val="580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3416C76" w14:textId="464F844A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POOBLAŠČENCI ZA ZASTOPANJE, ODLOČANJE ALI NADZOR </w:t>
            </w:r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(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npr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prokuristi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EAC9E0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7E5A64" w:rsidRPr="00023EC5" w14:paraId="169DC601" w14:textId="77777777" w:rsidTr="003861FE">
        <w:trPr>
          <w:trHeight w:val="1159"/>
        </w:trPr>
        <w:tc>
          <w:tcPr>
            <w:tcW w:w="3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D682A70" w14:textId="77777777" w:rsidR="007E5A64" w:rsidRPr="0091484C" w:rsidRDefault="007E5A64" w:rsidP="00386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b/>
                <w:bCs/>
                <w:position w:val="-2"/>
                <w:sz w:val="20"/>
                <w:szCs w:val="20"/>
                <w:shd w:val="clear" w:color="auto" w:fill="CCCCCC"/>
              </w:rPr>
              <w:t>POOBLAŠČENA OSEBA ZA VROČANJE: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 xml:space="preserve">Ime in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priimek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ulica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hišna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številka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kraj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Republiki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Sloveniji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 </w:t>
            </w:r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br/>
              <w:t>(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izpolni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ponudnik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nima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sedeža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Republiki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Sloveniji</w:t>
            </w:r>
            <w:proofErr w:type="spellEnd"/>
            <w:r w:rsidRPr="0091484C">
              <w:rPr>
                <w:rFonts w:ascii="Arial" w:hAnsi="Arial" w:cs="Arial"/>
                <w:i/>
                <w:iCs/>
                <w:position w:val="-2"/>
                <w:sz w:val="20"/>
                <w:szCs w:val="20"/>
                <w:shd w:val="clear" w:color="auto" w:fill="CCCCCC"/>
              </w:rPr>
              <w:t>)</w:t>
            </w:r>
          </w:p>
        </w:tc>
        <w:tc>
          <w:tcPr>
            <w:tcW w:w="5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311921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tbl>
      <w:tblPr>
        <w:tblStyle w:val="NormalTablePHPDOCX"/>
        <w:tblpPr w:leftFromText="180" w:rightFromText="180" w:vertAnchor="text" w:horzAnchor="margin" w:tblpY="42"/>
        <w:tblW w:w="8745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7E5A64" w:rsidRPr="00023EC5" w14:paraId="3C40F9AD" w14:textId="77777777" w:rsidTr="0091484C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527A8278" w14:textId="702A696C" w:rsidR="007E5A64" w:rsidRPr="0091484C" w:rsidRDefault="007E5A64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832F3A9" w14:textId="77777777" w:rsidR="0091484C" w:rsidRDefault="0091484C" w:rsidP="003861FE">
            <w:pPr>
              <w:jc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  <w:p w14:paraId="0032CDA5" w14:textId="77777777" w:rsidR="0091484C" w:rsidRDefault="0091484C" w:rsidP="003861FE">
            <w:pPr>
              <w:jc w:val="center"/>
              <w:rPr>
                <w:rFonts w:ascii="Arial" w:hAnsi="Arial" w:cs="Arial"/>
                <w:position w:val="-2"/>
                <w:sz w:val="22"/>
                <w:szCs w:val="22"/>
              </w:rPr>
            </w:pPr>
          </w:p>
          <w:p w14:paraId="40EC1727" w14:textId="0B1C0976" w:rsidR="007E5A64" w:rsidRPr="00023EC5" w:rsidRDefault="007E5A64" w:rsidP="000F6A2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t xml:space="preserve"> (</w:t>
            </w:r>
            <w:proofErr w:type="spellStart"/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t xml:space="preserve">)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="00AA68BC">
              <w:rPr>
                <w:rFonts w:ascii="Arial" w:hAnsi="Arial" w:cs="Arial"/>
                <w:position w:val="-2"/>
                <w:sz w:val="22"/>
                <w:szCs w:val="22"/>
              </w:rPr>
              <w:br/>
            </w:r>
          </w:p>
        </w:tc>
      </w:tr>
    </w:tbl>
    <w:p w14:paraId="21A98DD9" w14:textId="07E8DABC" w:rsidR="0091484C" w:rsidRDefault="0091484C">
      <w:pPr>
        <w:rPr>
          <w:rFonts w:ascii="Arial" w:hAnsi="Arial" w:cs="Arial"/>
          <w:sz w:val="22"/>
          <w:szCs w:val="22"/>
        </w:rPr>
      </w:pPr>
    </w:p>
    <w:p w14:paraId="0378628D" w14:textId="77777777" w:rsidR="0091484C" w:rsidRDefault="0091484C" w:rsidP="007E5A64">
      <w:pPr>
        <w:jc w:val="right"/>
        <w:rPr>
          <w:rFonts w:ascii="Arial" w:hAnsi="Arial" w:cs="Arial"/>
          <w:sz w:val="22"/>
          <w:szCs w:val="22"/>
        </w:rPr>
      </w:pPr>
    </w:p>
    <w:p w14:paraId="65D40DC9" w14:textId="77777777" w:rsidR="004E1090" w:rsidRDefault="004E1090" w:rsidP="007E5A64">
      <w:pPr>
        <w:jc w:val="right"/>
        <w:rPr>
          <w:rFonts w:ascii="Arial" w:hAnsi="Arial" w:cs="Arial"/>
          <w:sz w:val="22"/>
          <w:szCs w:val="22"/>
        </w:rPr>
      </w:pPr>
    </w:p>
    <w:p w14:paraId="470985A7" w14:textId="37FC519F" w:rsidR="007E5A64" w:rsidRPr="00023EC5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>: 2</w:t>
      </w:r>
    </w:p>
    <w:p w14:paraId="32785554" w14:textId="77777777" w:rsidR="0091484C" w:rsidRDefault="0091484C" w:rsidP="007E5A64">
      <w:pPr>
        <w:pStyle w:val="Heading1"/>
        <w:rPr>
          <w:rFonts w:cs="Arial"/>
          <w:sz w:val="22"/>
          <w:szCs w:val="22"/>
        </w:rPr>
      </w:pPr>
    </w:p>
    <w:p w14:paraId="53593853" w14:textId="3C6965EF" w:rsidR="007E5A64" w:rsidRPr="00023EC5" w:rsidRDefault="007E5A64" w:rsidP="007E5A6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Krovna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izjava</w:t>
      </w:r>
      <w:proofErr w:type="spellEnd"/>
    </w:p>
    <w:p w14:paraId="20D2AE22" w14:textId="12DE667D" w:rsidR="007E5A64" w:rsidRPr="006601E7" w:rsidRDefault="007E5A64" w:rsidP="0091484C">
      <w:pPr>
        <w:spacing w:before="224" w:after="224"/>
        <w:jc w:val="both"/>
        <w:outlineLvl w:val="1"/>
        <w:rPr>
          <w:rFonts w:ascii="Arial" w:hAnsi="Arial" w:cs="Arial"/>
          <w:sz w:val="22"/>
          <w:szCs w:val="22"/>
          <w:highlight w:val="yellow"/>
          <w:lang w:val="de-DE"/>
        </w:rPr>
      </w:pPr>
      <w:r w:rsidRPr="00E64578">
        <w:rPr>
          <w:rFonts w:ascii="Arial" w:hAnsi="Arial" w:cs="Arial"/>
          <w:sz w:val="22"/>
          <w:szCs w:val="22"/>
          <w:lang w:val="de-DE"/>
        </w:rPr>
        <w:t xml:space="preserve">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zvezi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javnim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naročilom</w:t>
      </w:r>
      <w:proofErr w:type="spellEnd"/>
      <w:r w:rsidR="00256E41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="00256E41">
        <w:rPr>
          <w:rFonts w:ascii="Arial" w:hAnsi="Arial" w:cs="Arial"/>
          <w:sz w:val="22"/>
          <w:szCs w:val="22"/>
          <w:lang w:val="de-DE"/>
        </w:rPr>
        <w:t>naslovom</w:t>
      </w:r>
      <w:proofErr w:type="spellEnd"/>
      <w:r w:rsidR="00256E41">
        <w:rPr>
          <w:rFonts w:ascii="Arial" w:hAnsi="Arial" w:cs="Arial"/>
          <w:sz w:val="22"/>
          <w:szCs w:val="22"/>
          <w:lang w:val="de-DE"/>
        </w:rPr>
        <w:t>:</w:t>
      </w:r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r w:rsidR="00511A67" w:rsidRPr="00511A67">
        <w:rPr>
          <w:rFonts w:ascii="Arial" w:hAnsi="Arial" w:cs="Arial"/>
          <w:b/>
          <w:bCs/>
          <w:sz w:val="20"/>
          <w:szCs w:val="20"/>
        </w:rPr>
        <w:t>”</w:t>
      </w:r>
      <w:r w:rsidR="00747346" w:rsidRPr="00747346">
        <w:rPr>
          <w:rFonts w:asciiTheme="minorHAnsi" w:hAnsiTheme="minorHAnsi" w:cstheme="minorHAnsi"/>
          <w:b/>
          <w:bCs/>
          <w:sz w:val="22"/>
          <w:szCs w:val="22"/>
        </w:rPr>
        <w:t>NAKUP AVTONOMNEGA AGROROBOTA</w:t>
      </w:r>
      <w:r w:rsidR="00511A67" w:rsidRPr="00511A67"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4D6F09FE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B3CD3">
        <w:rPr>
          <w:rFonts w:ascii="Arial" w:hAnsi="Arial" w:cs="Arial"/>
          <w:sz w:val="22"/>
          <w:szCs w:val="22"/>
          <w:u w:val="single"/>
        </w:rPr>
        <w:t>____________________________________</w:t>
      </w:r>
      <w:r w:rsidR="00173A45" w:rsidRPr="005B3CD3">
        <w:rPr>
          <w:rFonts w:ascii="Arial" w:hAnsi="Arial" w:cs="Arial"/>
          <w:sz w:val="22"/>
          <w:szCs w:val="22"/>
          <w:u w:val="single"/>
        </w:rPr>
        <w:t>____________________________</w:t>
      </w:r>
      <w:r w:rsidRPr="005B3CD3">
        <w:rPr>
          <w:rFonts w:ascii="Arial" w:hAnsi="Arial" w:cs="Arial"/>
          <w:sz w:val="22"/>
          <w:szCs w:val="22"/>
        </w:rPr>
        <w:t>,</w:t>
      </w:r>
    </w:p>
    <w:p w14:paraId="37DF4597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i/>
          <w:iCs/>
          <w:sz w:val="22"/>
          <w:szCs w:val="22"/>
        </w:rPr>
        <w:t>(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naziv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ponudnika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skupni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ponudbi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ali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podizvajalca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>)</w:t>
      </w:r>
    </w:p>
    <w:p w14:paraId="0B7D966A" w14:textId="77777777" w:rsidR="007E5A64" w:rsidRPr="0091484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 xml:space="preserve">s </w:t>
      </w:r>
      <w:proofErr w:type="spellStart"/>
      <w:r w:rsidRPr="0091484C">
        <w:rPr>
          <w:rFonts w:ascii="Arial" w:hAnsi="Arial" w:cs="Arial"/>
          <w:sz w:val="20"/>
          <w:szCs w:val="20"/>
        </w:rPr>
        <w:t>polno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</w:rPr>
        <w:t>odgovornostjo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</w:rPr>
        <w:t>izjavljamo</w:t>
      </w:r>
      <w:proofErr w:type="spellEnd"/>
      <w:r w:rsidRPr="0091484C">
        <w:rPr>
          <w:rFonts w:ascii="Arial" w:hAnsi="Arial" w:cs="Arial"/>
          <w:sz w:val="20"/>
          <w:szCs w:val="20"/>
        </w:rPr>
        <w:t>, da: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7E5A64" w:rsidRPr="0091484C" w14:paraId="40DA3B3C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C000AD7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kopije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priloženi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originalom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8ACCBFF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imeli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nobenega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odškodninskega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izbrani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najugodnejši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. da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ustavitve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imeli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781AD312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dejanskemu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-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preveri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pristojnih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predložili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ustrezna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82046C9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sprejemamo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soglašamo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sestavni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9486090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pripravi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spoštovali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varstvu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zaposlovanju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veljavnih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Republiki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Sloveniji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78AD6274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zanesljiv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sposoben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upravljanja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izkušnjami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ugledom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sposobni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razpolagamo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zadostnimi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zmogljivostmi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2EA6FCCB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kvalitetno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pravilih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veljavnimi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pravilniki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standardi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),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tehničnimi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navodili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priporočili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normativi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okoljevarstvenimi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73CCCF0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usposobljenimi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delavci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28F012E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njihovo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menjavo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pridobili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32D346D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uvedbe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predhodno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pridobili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soglasje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084116F6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41A9B48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priglašene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kapacitete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skliceval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zagotavljali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najmanj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kapacitete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enakem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najmanj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bi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zadoščal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priznanje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usposobljenosti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bi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namesto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zamenjujejo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BC3F0AC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zamenjani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ob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morebitni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menjavi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kadrovske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6F4D652" w14:textId="64AE6E40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strinjamo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sprejemamo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>dobavo</w:t>
            </w:r>
            <w:proofErr w:type="spellEnd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>razpisne</w:t>
            </w:r>
            <w:proofErr w:type="spellEnd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70AA5"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pristopamo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69CEC77A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predložili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3CC77C4C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ob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izdelavi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pregledali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razpoložljivo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BF83571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seznanjeni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relevantno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zakonodajo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0C2714FC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celoti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seznanjeni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obsegom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zahtevnostjo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25CAE5C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bomo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prevzete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količini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kvaliteti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4899DCB5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upoštevali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morebitnih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1B4EB10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obstaja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absolutna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prepoved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izhaja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35.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ZIntPK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24AAA074" w14:textId="77777777" w:rsidR="007E5A64" w:rsidRPr="0091484C" w:rsidRDefault="007E5A64" w:rsidP="007E5A64">
            <w:pPr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navedeni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podatki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prilogah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resnični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verodostojni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404151BB" w14:textId="77777777" w:rsidR="007E5A64" w:rsidRPr="0091484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Izjavljamo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, da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izpolnjujemo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naslednje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obvezne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pogoje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skladno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zakonskimi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zahtevami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in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zahtevami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naročnika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>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7E5A64" w:rsidRPr="0091484C" w14:paraId="55D3BF94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24E936E5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dovoljenje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opravljanje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21EBBF5E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vpisani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poklicni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register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sedeža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6C193A42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oseba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članica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vodstvenega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nadzornega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pooblastila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nadzor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obsojen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storitve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kaznivega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naštetega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prvem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ZJN-3,</w:t>
            </w:r>
          </w:p>
          <w:p w14:paraId="05DCA941" w14:textId="7BBD749B" w:rsidR="0091484C" w:rsidRPr="0091484C" w:rsidRDefault="0091484C" w:rsidP="0091484C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izločeni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uvrstitve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evidenco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izrečenimi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stranskimi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sankcijami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izločitve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1CF9FE9A" w14:textId="7D55D855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insolventnosti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prenehanja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insolventnosti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prenehanja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likvidacije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družbe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sredstva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upravitelj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sodišče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poslovne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začasno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ustavljene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je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začel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nastal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položaj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enakimi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posledicami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3DA91FA1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sedež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zapadlih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neplačanih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dajatev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denarnih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nedavčnih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zakonom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finančno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pobira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davčni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predpisi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50 EUR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1C2F3A7C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nimamo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nepredloženih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obračunov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davčnih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odtegljajev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dohodke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obdobje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5AE3561A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treh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letih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potekom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roka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ponudb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odločbami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pristojnega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organa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Republike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Slovenije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članice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tretje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dvakrat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izrečena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globa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prekrška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plačili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časom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počitki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opravljanjem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podlagi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civilnega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kljub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obstoju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elementov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delovnega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zaposlovanjem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;</w:t>
            </w:r>
          </w:p>
          <w:p w14:paraId="5E6AFFFB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drugimi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gospodarskimi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subjekti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sklenili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dogovora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cilj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učinek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preprečevati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omejevati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izkrivljati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konkurenco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49EB2689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pravnomočno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katerikoli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državi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obsojeni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prestopek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poklicnim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ravnanjem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5D323441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dajanju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predhodnih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postopkih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namerno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zavajajoče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razlage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nismo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zagotovili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,</w:t>
            </w:r>
          </w:p>
          <w:p w14:paraId="6A0B7D53" w14:textId="77777777" w:rsidR="007E5A64" w:rsidRPr="0091484C" w:rsidRDefault="007E5A64" w:rsidP="007E5A64">
            <w:pPr>
              <w:numPr>
                <w:ilvl w:val="0"/>
                <w:numId w:val="39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izpolnjujemo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določa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razpisna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dokumentacija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37697638" w14:textId="77777777" w:rsidR="007E5A64" w:rsidRPr="0091484C" w:rsidRDefault="007E5A64" w:rsidP="007E5A64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S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podpisom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te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izjavljamo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da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izpolnjujemo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vse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pogoje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razpisne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dokumentacije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za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katere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je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navedeno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, da se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izpolnjevanje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izkazuje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s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podpisom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te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u w:val="single"/>
          <w:lang w:val="de-DE"/>
        </w:rPr>
        <w:t>izjave</w:t>
      </w:r>
      <w:proofErr w:type="spellEnd"/>
      <w:r w:rsidRPr="0091484C">
        <w:rPr>
          <w:rFonts w:ascii="Arial" w:hAnsi="Arial" w:cs="Arial"/>
          <w:sz w:val="20"/>
          <w:szCs w:val="20"/>
          <w:u w:val="single"/>
          <w:lang w:val="de-DE"/>
        </w:rPr>
        <w:t>!</w:t>
      </w:r>
    </w:p>
    <w:p w14:paraId="3A820877" w14:textId="05FD7BAE" w:rsidR="007E5A64" w:rsidRPr="0091484C" w:rsidRDefault="007E5A64" w:rsidP="00B80961">
      <w:pPr>
        <w:tabs>
          <w:tab w:val="left" w:pos="3261"/>
        </w:tabs>
        <w:spacing w:before="120" w:after="120"/>
        <w:jc w:val="both"/>
        <w:rPr>
          <w:rFonts w:ascii="Arial" w:hAnsi="Arial" w:cs="Arial"/>
          <w:sz w:val="20"/>
          <w:szCs w:val="20"/>
          <w:lang w:val="de-DE"/>
        </w:rPr>
      </w:pP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Spodaj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podpisani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dajem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uradno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soglasje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>,</w:t>
      </w:r>
      <w:r w:rsidR="00E17A5E"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r w:rsidRPr="0091484C">
        <w:rPr>
          <w:rFonts w:ascii="Arial" w:hAnsi="Arial" w:cs="Arial"/>
          <w:sz w:val="20"/>
          <w:szCs w:val="20"/>
          <w:lang w:val="de-DE"/>
        </w:rPr>
        <w:t>da </w:t>
      </w: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KMETIJSKI INŠTITUT SLOVENIJE, </w:t>
      </w:r>
      <w:r w:rsidR="00E17A5E"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Hacquetova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ul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. 17, 1000 Ljubljana, </w:t>
      </w:r>
      <w:r w:rsidR="00E17A5E"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r w:rsidRPr="0091484C">
        <w:rPr>
          <w:rFonts w:ascii="Arial" w:hAnsi="Arial" w:cs="Arial"/>
          <w:sz w:val="20"/>
          <w:szCs w:val="20"/>
          <w:lang w:val="de-DE"/>
        </w:rPr>
        <w:t xml:space="preserve">v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zvezi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oddajo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javnega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naročila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</w:t>
      </w:r>
      <w:r w:rsidR="004E1090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4E1090">
        <w:rPr>
          <w:rFonts w:ascii="Arial" w:hAnsi="Arial" w:cs="Arial"/>
          <w:sz w:val="20"/>
          <w:szCs w:val="20"/>
          <w:lang w:val="de-DE"/>
        </w:rPr>
        <w:t>naslovom</w:t>
      </w:r>
      <w:proofErr w:type="spellEnd"/>
      <w:r w:rsidR="004E1090">
        <w:rPr>
          <w:rFonts w:ascii="Arial" w:hAnsi="Arial" w:cs="Arial"/>
          <w:sz w:val="20"/>
          <w:szCs w:val="20"/>
          <w:lang w:val="de-DE"/>
        </w:rPr>
        <w:t>:</w:t>
      </w:r>
      <w:r w:rsidR="00264F3D">
        <w:rPr>
          <w:rFonts w:ascii="Arial" w:hAnsi="Arial" w:cs="Arial"/>
          <w:sz w:val="20"/>
          <w:szCs w:val="20"/>
        </w:rPr>
        <w:t xml:space="preserve"> </w:t>
      </w:r>
      <w:r w:rsidR="00511A67" w:rsidRPr="00511A67">
        <w:rPr>
          <w:rFonts w:ascii="Arial" w:hAnsi="Arial" w:cs="Arial"/>
          <w:b/>
          <w:bCs/>
          <w:sz w:val="20"/>
          <w:szCs w:val="20"/>
        </w:rPr>
        <w:t>”</w:t>
      </w:r>
      <w:r w:rsidR="00511A67" w:rsidRPr="00511A67">
        <w:rPr>
          <w:rFonts w:asciiTheme="minorHAnsi" w:hAnsiTheme="minorHAnsi" w:cstheme="minorHAnsi"/>
          <w:b/>
          <w:bCs/>
          <w:sz w:val="22"/>
          <w:szCs w:val="22"/>
        </w:rPr>
        <w:t>NAKUP</w:t>
      </w:r>
      <w:r w:rsidR="00747346" w:rsidRPr="0074734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47346">
        <w:rPr>
          <w:rFonts w:asciiTheme="minorHAnsi" w:hAnsiTheme="minorHAnsi" w:cstheme="minorHAnsi"/>
          <w:b/>
          <w:bCs/>
          <w:sz w:val="22"/>
          <w:szCs w:val="22"/>
        </w:rPr>
        <w:t>AVTONOMNEGA AGROROBOTA</w:t>
      </w:r>
      <w:r w:rsidR="00511A67" w:rsidRPr="00511A67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746B34">
        <w:rPr>
          <w:rFonts w:ascii="Arial" w:hAnsi="Arial" w:cs="Arial"/>
          <w:sz w:val="20"/>
          <w:szCs w:val="20"/>
        </w:rPr>
        <w:t>,</w:t>
      </w:r>
      <w:r w:rsidR="00746B34">
        <w:rPr>
          <w:rFonts w:ascii="Arial" w:hAnsi="Arial" w:cs="Arial"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objavljen</w:t>
      </w:r>
      <w:r w:rsidR="00173A45" w:rsidRPr="0091484C">
        <w:rPr>
          <w:rFonts w:ascii="Arial" w:hAnsi="Arial" w:cs="Arial"/>
          <w:b/>
          <w:bCs/>
          <w:sz w:val="20"/>
          <w:szCs w:val="20"/>
          <w:lang w:val="de-DE"/>
        </w:rPr>
        <w:t>ega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na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Portalu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javnih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naročil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pod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številko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_____________ </w:t>
      </w:r>
      <w:r w:rsidR="00173A45"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,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pridobi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podatke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preveritev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ponudbe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v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skladu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89.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členom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ZJN-3 v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enotnem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informacijskem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sistemu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–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eDosje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iz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deve</w:t>
      </w:r>
      <w:r w:rsidR="00B80961">
        <w:rPr>
          <w:rFonts w:ascii="Arial" w:hAnsi="Arial" w:cs="Arial"/>
          <w:sz w:val="20"/>
          <w:szCs w:val="20"/>
          <w:lang w:val="de-DE"/>
        </w:rPr>
        <w:t>tega</w:t>
      </w:r>
      <w:proofErr w:type="spellEnd"/>
      <w:r w:rsidR="00B80961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B80961">
        <w:rPr>
          <w:rFonts w:ascii="Arial" w:hAnsi="Arial" w:cs="Arial"/>
          <w:sz w:val="20"/>
          <w:szCs w:val="20"/>
          <w:lang w:val="de-DE"/>
        </w:rPr>
        <w:t>odstavka</w:t>
      </w:r>
      <w:proofErr w:type="spellEnd"/>
      <w:r w:rsidR="00B80961">
        <w:rPr>
          <w:rFonts w:ascii="Arial" w:hAnsi="Arial" w:cs="Arial"/>
          <w:sz w:val="20"/>
          <w:szCs w:val="20"/>
          <w:lang w:val="de-DE"/>
        </w:rPr>
        <w:t xml:space="preserve"> 77. </w:t>
      </w:r>
      <w:proofErr w:type="spellStart"/>
      <w:r w:rsidR="00B80961">
        <w:rPr>
          <w:rFonts w:ascii="Arial" w:hAnsi="Arial" w:cs="Arial"/>
          <w:sz w:val="20"/>
          <w:szCs w:val="20"/>
          <w:lang w:val="de-DE"/>
        </w:rPr>
        <w:t>člena</w:t>
      </w:r>
      <w:proofErr w:type="spellEnd"/>
      <w:r w:rsidR="00B80961">
        <w:rPr>
          <w:rFonts w:ascii="Arial" w:hAnsi="Arial" w:cs="Arial"/>
          <w:sz w:val="20"/>
          <w:szCs w:val="20"/>
          <w:lang w:val="de-DE"/>
        </w:rPr>
        <w:t xml:space="preserve"> ZJN-3.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7E5A64" w:rsidRPr="0091484C" w14:paraId="23947D60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98B85B0" w14:textId="5600CD12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Kraj in datum:</w:t>
            </w:r>
            <w:r w:rsidR="00746B34">
              <w:rPr>
                <w:rFonts w:ascii="Arial" w:hAnsi="Arial" w:cs="Arial"/>
                <w:position w:val="-2"/>
                <w:sz w:val="20"/>
                <w:szCs w:val="20"/>
              </w:rPr>
              <w:t xml:space="preserve">   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8947D36" w14:textId="09D05CC0" w:rsidR="007E5A64" w:rsidRPr="0091484C" w:rsidRDefault="00B80961" w:rsidP="003861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2"/>
                <w:sz w:val="20"/>
                <w:szCs w:val="20"/>
              </w:rPr>
              <w:t xml:space="preserve">Ime in </w:t>
            </w:r>
            <w:proofErr w:type="spellStart"/>
            <w:r>
              <w:rPr>
                <w:rFonts w:ascii="Arial" w:hAnsi="Arial" w:cs="Arial"/>
                <w:position w:val="-2"/>
                <w:sz w:val="20"/>
                <w:szCs w:val="20"/>
              </w:rPr>
              <w:t>priimek</w:t>
            </w:r>
            <w:proofErr w:type="spellEnd"/>
            <w:r>
              <w:rPr>
                <w:rFonts w:ascii="Arial" w:hAnsi="Arial" w:cs="Arial"/>
                <w:position w:val="-2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position w:val="-2"/>
                <w:sz w:val="20"/>
                <w:szCs w:val="20"/>
              </w:rPr>
              <w:t>podpis</w:t>
            </w:r>
            <w:proofErr w:type="spellEnd"/>
            <w:r>
              <w:rPr>
                <w:rFonts w:ascii="Arial" w:hAnsi="Arial" w:cs="Arial"/>
                <w:position w:val="-2"/>
                <w:sz w:val="20"/>
                <w:szCs w:val="20"/>
              </w:rPr>
              <w:t>):</w:t>
            </w:r>
            <w:r w:rsidR="007E5A64" w:rsidRPr="0091484C">
              <w:rPr>
                <w:rFonts w:ascii="Arial" w:hAnsi="Arial" w:cs="Arial"/>
                <w:position w:val="-2"/>
                <w:sz w:val="20"/>
                <w:szCs w:val="20"/>
              </w:rPr>
              <w:t>____________________</w:t>
            </w:r>
          </w:p>
        </w:tc>
      </w:tr>
      <w:tr w:rsidR="007E5A64" w:rsidRPr="0091484C" w14:paraId="6EBF452B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29A8FEA" w14:textId="77777777" w:rsidR="007E5A64" w:rsidRPr="0091484C" w:rsidRDefault="007E5A64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A17665F" w14:textId="49681963" w:rsidR="007E5A64" w:rsidRPr="0091484C" w:rsidRDefault="007E5A64" w:rsidP="00B8096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CD69CC" w14:textId="39A2CEB2" w:rsidR="007E5A64" w:rsidRPr="00511A67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</w:p>
    <w:p w14:paraId="56B7CFA2" w14:textId="77777777" w:rsidR="004E1090" w:rsidRDefault="004E1090" w:rsidP="00511A67">
      <w:pPr>
        <w:jc w:val="right"/>
        <w:rPr>
          <w:rFonts w:ascii="Arial" w:hAnsi="Arial" w:cs="Arial"/>
          <w:sz w:val="22"/>
          <w:szCs w:val="22"/>
        </w:rPr>
      </w:pPr>
    </w:p>
    <w:p w14:paraId="38823CB4" w14:textId="77777777" w:rsidR="004E1090" w:rsidRDefault="004E1090" w:rsidP="00511A67">
      <w:pPr>
        <w:jc w:val="right"/>
        <w:rPr>
          <w:rFonts w:ascii="Arial" w:hAnsi="Arial" w:cs="Arial"/>
          <w:sz w:val="22"/>
          <w:szCs w:val="22"/>
        </w:rPr>
      </w:pPr>
    </w:p>
    <w:p w14:paraId="27AC2BCB" w14:textId="77777777" w:rsidR="004E1090" w:rsidRDefault="004E1090" w:rsidP="00511A67">
      <w:pPr>
        <w:jc w:val="right"/>
        <w:rPr>
          <w:rFonts w:ascii="Arial" w:hAnsi="Arial" w:cs="Arial"/>
          <w:sz w:val="22"/>
          <w:szCs w:val="22"/>
        </w:rPr>
      </w:pPr>
    </w:p>
    <w:p w14:paraId="02D9B906" w14:textId="775F8CDF" w:rsidR="00511A67" w:rsidRPr="00511A67" w:rsidRDefault="00511A67" w:rsidP="00511A67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sz w:val="22"/>
          <w:szCs w:val="22"/>
        </w:rPr>
        <w:t>Obrazec</w:t>
      </w:r>
      <w:proofErr w:type="spellEnd"/>
      <w:r w:rsidRPr="00511A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sz w:val="22"/>
          <w:szCs w:val="22"/>
        </w:rPr>
        <w:t>št</w:t>
      </w:r>
      <w:proofErr w:type="spellEnd"/>
      <w:r w:rsidRPr="00511A67">
        <w:rPr>
          <w:rFonts w:ascii="Arial" w:hAnsi="Arial" w:cs="Arial"/>
          <w:sz w:val="22"/>
          <w:szCs w:val="22"/>
        </w:rPr>
        <w:t>: 3</w:t>
      </w:r>
    </w:p>
    <w:p w14:paraId="78CE0F84" w14:textId="77777777" w:rsidR="00511A67" w:rsidRDefault="00511A67" w:rsidP="00511A67">
      <w:pPr>
        <w:spacing w:after="120"/>
        <w:rPr>
          <w:rFonts w:ascii="Arial" w:hAnsi="Arial" w:cs="Arial"/>
          <w:b/>
          <w:sz w:val="22"/>
          <w:szCs w:val="22"/>
          <w:lang w:val="de-DE" w:eastAsia="sl-SI"/>
        </w:rPr>
      </w:pPr>
    </w:p>
    <w:p w14:paraId="0B2A92D8" w14:textId="3996791C" w:rsidR="00511A67" w:rsidRPr="00511A67" w:rsidRDefault="00511A67" w:rsidP="00511A67">
      <w:pPr>
        <w:spacing w:after="1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de-DE" w:eastAsia="sl-SI"/>
        </w:rPr>
        <w:t>ESPD</w:t>
      </w:r>
    </w:p>
    <w:p w14:paraId="1436352A" w14:textId="77777777" w:rsidR="00511A67" w:rsidRPr="00511A67" w:rsidRDefault="00511A67" w:rsidP="00511A67">
      <w:pPr>
        <w:spacing w:before="225" w:after="225"/>
        <w:jc w:val="both"/>
        <w:rPr>
          <w:sz w:val="22"/>
          <w:szCs w:val="22"/>
        </w:rPr>
      </w:pP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oddaji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 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razdelek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»ESPD –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«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*.xml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obliko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datoteke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obrazca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ki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priložen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razpisni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dokumentaciji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.</w:t>
      </w:r>
    </w:p>
    <w:p w14:paraId="7EA2499F" w14:textId="77777777" w:rsidR="00511A67" w:rsidRPr="00511A67" w:rsidRDefault="00511A67" w:rsidP="00511A67">
      <w:pPr>
        <w:spacing w:before="225" w:after="225"/>
        <w:jc w:val="both"/>
        <w:rPr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Na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portalu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e-JN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spletni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povezavi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 https://ejn.gov.si/espd/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dostopna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ESDP,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katero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zagotavlja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brezplačna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ESPD. 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to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strani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naročnika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pripravljen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enega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od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predhodno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ga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osnovnimi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poslovnimi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načinu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predložitve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samostojna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sklicevanjem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zmogljivosti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drugih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podizvajalci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vec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̌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sklope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)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ter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opredeli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zahtevanih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pogojev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sodelovanje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uporabljenih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razlogov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izključitev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soglaša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tudi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njegov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status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posamezni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uradni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evidenci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da se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preverjanje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izvede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enotnem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informacijskem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sistemu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p w14:paraId="32EF4FE6" w14:textId="77777777" w:rsidR="00511A67" w:rsidRPr="00511A67" w:rsidRDefault="00511A67" w:rsidP="00511A67">
      <w:pPr>
        <w:spacing w:before="225" w:after="225"/>
        <w:jc w:val="both"/>
        <w:rPr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ki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okviru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portala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javnih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naročil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zagotavlja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registracija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uporabnika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Dostop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aplikacije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mogoc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̌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vseh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najbolj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razširjenih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spletnih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brskalnikih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npr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Microsoft Edge, Google Chrome, Mozilla Firefox).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lahko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ESPD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pripravlja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izpolnjuje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postopoma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To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stori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tako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ESPD po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zaključku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vsakokratne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priprave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izpolnjevanja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izvozi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shrani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svojem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računalniku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drugem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elektronskem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mediju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(.xml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oblika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p w14:paraId="75609597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footerReference w:type="default" r:id="rId11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7ACBAE0F" w14:textId="77777777" w:rsidR="00511A67" w:rsidRPr="00511A67" w:rsidRDefault="00511A67" w:rsidP="00511A67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511A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sz w:val="22"/>
          <w:szCs w:val="22"/>
        </w:rPr>
        <w:t>št</w:t>
      </w:r>
      <w:proofErr w:type="spellEnd"/>
      <w:r w:rsidRPr="00511A67">
        <w:rPr>
          <w:rFonts w:ascii="Arial" w:hAnsi="Arial" w:cs="Arial"/>
          <w:sz w:val="22"/>
          <w:szCs w:val="22"/>
        </w:rPr>
        <w:t>: 4</w:t>
      </w:r>
    </w:p>
    <w:p w14:paraId="72E167DD" w14:textId="77777777" w:rsidR="00511A67" w:rsidRPr="00511A67" w:rsidRDefault="00511A67" w:rsidP="00511A67">
      <w:pPr>
        <w:rPr>
          <w:rFonts w:ascii="Arial" w:hAnsi="Arial" w:cs="Arial"/>
          <w:sz w:val="22"/>
          <w:szCs w:val="22"/>
        </w:rPr>
      </w:pPr>
    </w:p>
    <w:p w14:paraId="44B5FC0F" w14:textId="77777777" w:rsidR="00511A67" w:rsidRPr="00511A67" w:rsidRDefault="00511A67" w:rsidP="00511A67">
      <w:pPr>
        <w:spacing w:after="120"/>
        <w:rPr>
          <w:rFonts w:ascii="Arial" w:hAnsi="Arial" w:cs="Arial"/>
          <w:sz w:val="22"/>
          <w:szCs w:val="22"/>
        </w:rPr>
      </w:pPr>
    </w:p>
    <w:p w14:paraId="1493A451" w14:textId="77777777" w:rsidR="00511A67" w:rsidRPr="00511A67" w:rsidRDefault="00511A67" w:rsidP="00511A67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b/>
          <w:bCs/>
          <w:color w:val="000000"/>
          <w:sz w:val="22"/>
          <w:szCs w:val="22"/>
        </w:rPr>
        <w:t>SEZNAM ČLANOV ORGANOV IN ZASTOPNIKOV GOSPODARSKEGA SUBJEKTA</w:t>
      </w:r>
    </w:p>
    <w:p w14:paraId="7F137B3B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</w:t>
      </w:r>
      <w:proofErr w:type="spellEnd"/>
    </w:p>
    <w:tbl>
      <w:tblPr>
        <w:tblStyle w:val="TableGridPHPDOCX"/>
        <w:tblW w:w="8734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330"/>
        <w:gridCol w:w="6404"/>
      </w:tblGrid>
      <w:tr w:rsidR="00511A67" w:rsidRPr="00511A67" w14:paraId="3C741651" w14:textId="77777777" w:rsidTr="004669A4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6B9566" w14:textId="77777777" w:rsidR="00511A67" w:rsidRPr="00511A67" w:rsidRDefault="00511A67" w:rsidP="004669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Naziv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4F3369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4942CA7A" w14:textId="77777777" w:rsidTr="004669A4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88ECBA" w14:textId="77777777" w:rsidR="00511A67" w:rsidRPr="00511A67" w:rsidRDefault="00511A67" w:rsidP="004669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Sedež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gospodarskega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EE8A77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7F6BCF1B" w14:textId="77777777" w:rsidTr="004669A4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5E7C98" w14:textId="77777777" w:rsidR="00511A67" w:rsidRPr="00511A67" w:rsidRDefault="00511A67" w:rsidP="004669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Matična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številka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DE97A1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4472E548" w14:textId="77777777" w:rsidTr="004669A4">
        <w:tc>
          <w:tcPr>
            <w:tcW w:w="233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F533EB" w14:textId="77777777" w:rsidR="00511A67" w:rsidRPr="00511A67" w:rsidRDefault="00511A67" w:rsidP="004669A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Davčna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številka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D5BAFB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06D2DA8B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> </w:t>
      </w:r>
    </w:p>
    <w:p w14:paraId="6216C2BD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b/>
          <w:bCs/>
          <w:color w:val="000000"/>
          <w:sz w:val="22"/>
          <w:szCs w:val="22"/>
        </w:rPr>
        <w:t>SEZNAM</w:t>
      </w:r>
    </w:p>
    <w:tbl>
      <w:tblPr>
        <w:tblStyle w:val="TableGridPHPDOCX"/>
        <w:tblW w:w="8625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524"/>
        <w:gridCol w:w="3844"/>
        <w:gridCol w:w="2257"/>
      </w:tblGrid>
      <w:tr w:rsidR="00511A67" w:rsidRPr="00511A67" w14:paraId="74D7C027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E39A800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4EECB96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Funkcija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v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gospodarskem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subjektu</w:t>
            </w:r>
            <w:proofErr w:type="spellEnd"/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8050D2F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EMŠO*</w:t>
            </w:r>
          </w:p>
        </w:tc>
      </w:tr>
      <w:tr w:rsidR="00511A67" w:rsidRPr="00511A67" w14:paraId="2A8C4243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3F39095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1FE53B6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4DE2DB5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00ABAC9B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1D6D616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9DFEA5B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E2E48CC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7B3B71B2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5095866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29133B2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7791584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0156E284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285A689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C52ACC3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ABA8A43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1749F491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D3CA1F0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A1D790A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7B93598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7AC2527D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B382B55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E30864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4C593C3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587D13A8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BE37D86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15337C0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08E91D2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4DCD62BE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1680339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E5090D4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3D0D6CE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511A67" w:rsidRPr="00511A67" w14:paraId="50D204EF" w14:textId="77777777" w:rsidTr="004669A4">
        <w:tc>
          <w:tcPr>
            <w:tcW w:w="226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B51FEEB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345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3AD6CC9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202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335F0B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241419CC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 xml:space="preserve">* </w:t>
      </w:r>
      <w:proofErr w:type="spellStart"/>
      <w:proofErr w:type="gramStart"/>
      <w:r w:rsidRPr="00511A67">
        <w:rPr>
          <w:rFonts w:ascii="Arial" w:hAnsi="Arial" w:cs="Arial"/>
          <w:color w:val="000000"/>
          <w:sz w:val="22"/>
          <w:szCs w:val="22"/>
        </w:rPr>
        <w:t>podatek</w:t>
      </w:r>
      <w:proofErr w:type="spellEnd"/>
      <w:proofErr w:type="gramEnd"/>
      <w:r w:rsidRPr="00511A67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v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</w:p>
    <w:p w14:paraId="322E59D6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pridržuje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pravico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v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sklopu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preverjanje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zahteva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dopolnitev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overjeno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izjavo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gospodarskega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subjekta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fizičnih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oseb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, da je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pogoj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izpolnjen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dan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oddaje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ponudbe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oziroma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pooblastilo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za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pridobitev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podatkov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iz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Kazenske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evidence,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navedeno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potrebno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npr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zaradi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nedelovanja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sistema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 xml:space="preserve"> e-</w:t>
      </w:r>
      <w:proofErr w:type="spellStart"/>
      <w:r w:rsidRPr="00511A67">
        <w:rPr>
          <w:rFonts w:ascii="Arial" w:hAnsi="Arial" w:cs="Arial"/>
          <w:color w:val="000000"/>
          <w:sz w:val="22"/>
          <w:szCs w:val="22"/>
        </w:rPr>
        <w:t>Dosje</w:t>
      </w:r>
      <w:proofErr w:type="spellEnd"/>
      <w:r w:rsidRPr="00511A67">
        <w:rPr>
          <w:rFonts w:ascii="Arial" w:hAnsi="Arial" w:cs="Arial"/>
          <w:color w:val="000000"/>
          <w:sz w:val="22"/>
          <w:szCs w:val="22"/>
        </w:rPr>
        <w:t>).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511A67" w:rsidRPr="00511A67" w14:paraId="18810E81" w14:textId="77777777" w:rsidTr="004669A4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7393F75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A4447BE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511A67" w:rsidRPr="00511A67" w14:paraId="05123F5A" w14:textId="77777777" w:rsidTr="004669A4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A163378" w14:textId="77777777" w:rsidR="00511A67" w:rsidRPr="00511A67" w:rsidRDefault="00511A67" w:rsidP="004669A4">
            <w:pPr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0C15CCF" w14:textId="77777777" w:rsidR="00511A67" w:rsidRPr="00511A67" w:rsidRDefault="00511A67" w:rsidP="004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511A67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2815247B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511A67">
        <w:rPr>
          <w:rFonts w:ascii="Arial" w:hAnsi="Arial" w:cs="Arial"/>
          <w:color w:val="000000"/>
          <w:sz w:val="22"/>
          <w:szCs w:val="22"/>
        </w:rPr>
        <w:t> </w:t>
      </w:r>
    </w:p>
    <w:p w14:paraId="4E2552C8" w14:textId="77777777" w:rsidR="00511A67" w:rsidRPr="00511A67" w:rsidRDefault="00511A67" w:rsidP="00511A67">
      <w:pPr>
        <w:spacing w:before="225" w:after="225"/>
        <w:jc w:val="both"/>
        <w:rPr>
          <w:rFonts w:ascii="Arial" w:hAnsi="Arial" w:cs="Arial"/>
          <w:sz w:val="18"/>
          <w:szCs w:val="18"/>
        </w:rPr>
      </w:pPr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V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primeru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nastopa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s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partnerji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in/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ali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podizvajalci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, je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potrebno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seznam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predložiti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</w:t>
      </w:r>
      <w:proofErr w:type="spellStart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tudi</w:t>
      </w:r>
      <w:proofErr w:type="spellEnd"/>
      <w:r w:rsidRPr="00511A67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 xml:space="preserve"> za PARTNERJE in PODIZVAJALCE. </w:t>
      </w:r>
    </w:p>
    <w:p w14:paraId="34487A91" w14:textId="5E4FD80E" w:rsidR="00511A67" w:rsidRPr="00511A67" w:rsidRDefault="00511A67">
      <w:pPr>
        <w:rPr>
          <w:rFonts w:ascii="Arial" w:hAnsi="Arial" w:cs="Arial"/>
          <w:sz w:val="22"/>
          <w:szCs w:val="22"/>
        </w:rPr>
      </w:pPr>
    </w:p>
    <w:p w14:paraId="1557C3EF" w14:textId="4F8D4DF1" w:rsidR="007E5A64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="00511A67">
        <w:rPr>
          <w:rFonts w:ascii="Arial" w:hAnsi="Arial" w:cs="Arial"/>
          <w:sz w:val="22"/>
          <w:szCs w:val="22"/>
        </w:rPr>
        <w:t>5</w:t>
      </w:r>
    </w:p>
    <w:p w14:paraId="24BE7557" w14:textId="77777777" w:rsidR="00256E41" w:rsidRPr="00023EC5" w:rsidRDefault="00256E41" w:rsidP="007E5A64">
      <w:pPr>
        <w:jc w:val="right"/>
        <w:rPr>
          <w:rFonts w:ascii="Arial" w:hAnsi="Arial" w:cs="Arial"/>
          <w:sz w:val="22"/>
          <w:szCs w:val="22"/>
        </w:rPr>
      </w:pPr>
    </w:p>
    <w:p w14:paraId="630467E3" w14:textId="77777777" w:rsidR="007E5A64" w:rsidRPr="00023EC5" w:rsidRDefault="007E5A64" w:rsidP="007E5A6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Referenčna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lista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gospodarskega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subjekta</w:t>
      </w:r>
      <w:proofErr w:type="spellEnd"/>
    </w:p>
    <w:p w14:paraId="3B1254EB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podpisani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__________________________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kazensko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materialno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odgovornostjo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izjavljam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je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dobavil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sledeče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referenčne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dobave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:</w:t>
      </w:r>
    </w:p>
    <w:p w14:paraId="495092F6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r w:rsidRPr="00E64578">
        <w:rPr>
          <w:rFonts w:ascii="Arial" w:hAnsi="Arial" w:cs="Arial"/>
          <w:sz w:val="22"/>
          <w:szCs w:val="22"/>
          <w:lang w:val="de-DE"/>
        </w:rPr>
        <w:t> </w:t>
      </w:r>
    </w:p>
    <w:tbl>
      <w:tblPr>
        <w:tblStyle w:val="TableGridPHPDOCX"/>
        <w:tblW w:w="9356" w:type="dxa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69"/>
        <w:gridCol w:w="1316"/>
        <w:gridCol w:w="2268"/>
        <w:gridCol w:w="1276"/>
        <w:gridCol w:w="1842"/>
        <w:gridCol w:w="1985"/>
      </w:tblGrid>
      <w:tr w:rsidR="00E17A5E" w:rsidRPr="008A2A72" w14:paraId="30C1D125" w14:textId="77777777" w:rsidTr="004E1090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3322CE2B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Zap.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št</w:t>
            </w:r>
            <w:proofErr w:type="spellEnd"/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94C298D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Naročnik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  <w:t>(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naziv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,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naslov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)</w:t>
            </w: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59E2EF92" w14:textId="05B50C13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Predmet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dobave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shd w:val="clear" w:color="auto" w:fill="CCCCCC"/>
              </w:rPr>
              <w:t>(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navedba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ali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je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bila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v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okviru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referenčnega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posla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izvedena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dobava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in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inštalacija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agrorobotske</w:t>
            </w:r>
            <w:proofErr w:type="spellEnd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proofErr w:type="spellStart"/>
            <w:r w:rsidR="004E1090"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rešitve</w:t>
            </w:r>
            <w:proofErr w:type="spellEnd"/>
            <w:r w:rsidRPr="004E1090">
              <w:rPr>
                <w:rFonts w:ascii="Arial" w:hAnsi="Arial" w:cs="Arial"/>
                <w:position w:val="-2"/>
                <w:sz w:val="18"/>
                <w:szCs w:val="18"/>
                <w:shd w:val="clear" w:color="auto" w:fill="CCCCCC"/>
              </w:rPr>
              <w:t>)</w:t>
            </w: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720D9CB6" w14:textId="2D477BF6" w:rsidR="007E5A64" w:rsidRPr="00023EC5" w:rsidRDefault="004E1090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Datum </w:t>
            </w:r>
            <w:proofErr w:type="spellStart"/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dobave</w:t>
            </w:r>
            <w:proofErr w:type="spellEnd"/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0F41E8CF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Pogodbeni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znesek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br/>
              <w:t>(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brez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DDV), ki se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nanaša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referenčno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</w:rPr>
              <w:t>dobavo</w:t>
            </w:r>
            <w:proofErr w:type="spellEnd"/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6E8CF5E2" w14:textId="77777777" w:rsidR="007E5A64" w:rsidRPr="00E64578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Kontaktna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oseba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pri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naročniku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br/>
              <w:t>(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ime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priimek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ter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telefon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e-mail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shd w:val="clear" w:color="auto" w:fill="CCCCCC"/>
                <w:lang w:val="de-DE"/>
              </w:rPr>
              <w:t>)</w:t>
            </w:r>
          </w:p>
        </w:tc>
      </w:tr>
      <w:tr w:rsidR="00E17A5E" w:rsidRPr="00023EC5" w14:paraId="61A3B6D9" w14:textId="77777777" w:rsidTr="004E1090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6813D9A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1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7250985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EB2595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0D9F1D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F9E2183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784960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5D28AC" w:rsidRPr="00023EC5" w14:paraId="4A863B95" w14:textId="77777777" w:rsidTr="004E1090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DE75D9" w14:textId="0C793686" w:rsidR="005D28AC" w:rsidRPr="00023EC5" w:rsidRDefault="005D28AC" w:rsidP="003861FE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2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5C086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BC54E0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E110B4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EBD228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EA1721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5D28AC" w:rsidRPr="00023EC5" w14:paraId="25606BC8" w14:textId="77777777" w:rsidTr="004E1090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E2E4A5" w14:textId="212D718C" w:rsidR="005D28AC" w:rsidRPr="00023EC5" w:rsidRDefault="005D28AC" w:rsidP="003861FE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3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6A757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2A3DC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9222A3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47AB65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8715E9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  <w:tr w:rsidR="005D28AC" w:rsidRPr="00023EC5" w14:paraId="51678C2B" w14:textId="77777777" w:rsidTr="004E1090"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EF597C" w14:textId="6769CA8B" w:rsidR="005D28AC" w:rsidRPr="00023EC5" w:rsidRDefault="005D28AC" w:rsidP="003861FE">
            <w:pP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4</w:t>
            </w:r>
          </w:p>
        </w:tc>
        <w:tc>
          <w:tcPr>
            <w:tcW w:w="131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48E155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F95A4F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0A8023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E286E0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5CEFC7" w14:textId="77777777" w:rsidR="005D28AC" w:rsidRPr="00023EC5" w:rsidRDefault="005D28AC" w:rsidP="003861FE">
            <w:pPr>
              <w:rPr>
                <w:rFonts w:ascii="Arial" w:hAnsi="Arial" w:cs="Arial"/>
                <w:position w:val="-2"/>
                <w:sz w:val="22"/>
                <w:szCs w:val="22"/>
              </w:rPr>
            </w:pPr>
          </w:p>
        </w:tc>
      </w:tr>
    </w:tbl>
    <w:p w14:paraId="60AA8DE7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color w:val="FF0000"/>
          <w:sz w:val="22"/>
          <w:szCs w:val="22"/>
        </w:rPr>
      </w:pP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7E5A64" w:rsidRPr="00023EC5" w14:paraId="333C1999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A12C66A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D528EC7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: _____________________</w:t>
            </w:r>
          </w:p>
        </w:tc>
      </w:tr>
      <w:tr w:rsidR="007E5A64" w:rsidRPr="00023EC5" w14:paraId="367AD7D4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3AEC9FE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387CCB9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C59892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21B6C219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7B410A00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footerReference w:type="default" r:id="rId12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078E9A74" w14:textId="22F2B9CE" w:rsidR="004E1090" w:rsidRDefault="004E1090" w:rsidP="004E1090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sz w:val="22"/>
          <w:szCs w:val="22"/>
        </w:rPr>
        <w:t>št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6</w:t>
      </w:r>
    </w:p>
    <w:p w14:paraId="04C8055F" w14:textId="77777777" w:rsidR="004E1090" w:rsidRPr="00D162AA" w:rsidRDefault="004E1090" w:rsidP="004E1090">
      <w:pPr>
        <w:jc w:val="right"/>
        <w:rPr>
          <w:rFonts w:ascii="Arial" w:hAnsi="Arial" w:cs="Arial"/>
          <w:sz w:val="22"/>
          <w:szCs w:val="22"/>
        </w:rPr>
      </w:pPr>
    </w:p>
    <w:p w14:paraId="0882CDF4" w14:textId="77777777" w:rsidR="004E1090" w:rsidRPr="00D162AA" w:rsidRDefault="004E1090" w:rsidP="004E10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D162AA">
        <w:rPr>
          <w:rFonts w:ascii="Arial" w:hAnsi="Arial" w:cs="Arial"/>
          <w:b/>
          <w:bCs/>
          <w:sz w:val="22"/>
          <w:szCs w:val="22"/>
        </w:rPr>
        <w:t>IZJAVA ZASTOPNIKA PODIZVAJALCA V ZVEZI Z IZPOLNJEVANJEM OBVEZNIH POGOJEV ZA PODIZVAJALCE</w:t>
      </w:r>
    </w:p>
    <w:p w14:paraId="1D23C536" w14:textId="77777777" w:rsidR="004E1090" w:rsidRPr="00D162AA" w:rsidRDefault="004E1090" w:rsidP="004E1090">
      <w:pPr>
        <w:spacing w:after="120"/>
        <w:jc w:val="center"/>
        <w:rPr>
          <w:rFonts w:ascii="Arial" w:hAnsi="Arial" w:cs="Arial"/>
          <w:b/>
          <w:bCs/>
        </w:rPr>
      </w:pPr>
    </w:p>
    <w:p w14:paraId="00516B9B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Pod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kazensko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materialno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odgovornostjo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naša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družba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, </w:t>
      </w:r>
      <w:r w:rsidRPr="00D162AA">
        <w:rPr>
          <w:rFonts w:ascii="Arial" w:hAnsi="Arial" w:cs="Arial"/>
          <w:color w:val="000000"/>
          <w:sz w:val="22"/>
          <w:szCs w:val="22"/>
          <w:u w:val="single"/>
        </w:rPr>
        <w:t>_______________</w:t>
      </w:r>
      <w:r w:rsidRPr="00D162AA">
        <w:rPr>
          <w:rFonts w:ascii="Arial" w:hAnsi="Arial" w:cs="Arial"/>
          <w:color w:val="000000"/>
          <w:sz w:val="22"/>
          <w:szCs w:val="22"/>
        </w:rPr>
        <w:t>(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Firma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), </w:t>
      </w:r>
      <w:r w:rsidRPr="00D162AA">
        <w:rPr>
          <w:rFonts w:ascii="Arial" w:hAnsi="Arial" w:cs="Arial"/>
          <w:color w:val="000000"/>
          <w:sz w:val="22"/>
          <w:szCs w:val="22"/>
          <w:u w:val="single"/>
        </w:rPr>
        <w:t>_________________</w:t>
      </w:r>
      <w:r w:rsidRPr="00D162AA">
        <w:rPr>
          <w:rFonts w:ascii="Arial" w:hAnsi="Arial" w:cs="Arial"/>
          <w:color w:val="000000"/>
          <w:sz w:val="22"/>
          <w:szCs w:val="22"/>
        </w:rPr>
        <w:t xml:space="preserve">(Naslov),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matična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številka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: </w:t>
      </w:r>
      <w:r w:rsidRPr="00D162AA">
        <w:rPr>
          <w:rFonts w:ascii="Arial" w:hAnsi="Arial" w:cs="Arial"/>
          <w:color w:val="000000"/>
          <w:sz w:val="22"/>
          <w:szCs w:val="22"/>
          <w:u w:val="single"/>
        </w:rPr>
        <w:t>_______________</w:t>
      </w:r>
      <w:r w:rsidRPr="00D162AA">
        <w:rPr>
          <w:rFonts w:ascii="Arial" w:hAnsi="Arial" w:cs="Arial"/>
          <w:color w:val="000000"/>
          <w:sz w:val="22"/>
          <w:szCs w:val="22"/>
        </w:rPr>
        <w:t> 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bila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pravnomočno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obsojena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zaradi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kaznivih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dejanj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ki so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našteta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prvem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odstavku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75.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člena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ZJN-3.</w:t>
      </w:r>
    </w:p>
    <w:p w14:paraId="4E99DB9F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Obenem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, da:</w:t>
      </w:r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4E1090" w:rsidRPr="00D162AA" w14:paraId="1A3F435F" w14:textId="77777777" w:rsidTr="00B15ADB">
        <w:tc>
          <w:tcPr>
            <w:tcW w:w="0" w:type="auto"/>
            <w:tcMar>
              <w:top w:w="0" w:type="auto"/>
              <w:bottom w:w="0" w:type="auto"/>
            </w:tcMar>
          </w:tcPr>
          <w:p w14:paraId="7F8B3315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skladu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predpisi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kateri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imamo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sedež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nimamo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zapadlih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neplačanih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obveznih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dajatev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drugih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denarnih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nedavčnih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obveznosti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skladu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zakonom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ureja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finančno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upravo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pobira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davčni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organ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skladu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predpisi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vrednosti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50 EUR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več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1A33B06E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nimamo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nepredloženih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obračunov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davčnih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odtegljajev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dohodke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delovnega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razmerja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obdobje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zadnjih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petih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let do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dne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oddaje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ponudbe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prijave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4C0432EB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nismo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izločeni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postopkov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oddaje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javnih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naročil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zaradi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uvrstitve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evidenco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gospodarskih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subjektov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izrečenimi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stranskimi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sankcijami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izločitve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postopkov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oddaje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javnih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naročil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58223BBC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zadnjih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treh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letih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pred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potekom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roka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oddajo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ponudb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bila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pravnomočno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odločbo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več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pravnomočnimi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odločbami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pristojnega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organa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Republike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Slovenije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druge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članice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tretje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dvakrat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izrečena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globa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zaradi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prekrška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zvezi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plačili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delo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delovnim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časom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počitki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opravljanjem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dela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podlagi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pogodb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civilnega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prava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kljub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obstoju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elementov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delovnega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razmerja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zvezi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z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zaposlovanjem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črno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;</w:t>
            </w:r>
          </w:p>
          <w:p w14:paraId="345A7763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vpisani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poklicni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oziroma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poslovni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register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sedeža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0DA2CD83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lahko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naročnik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sam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pridobi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potrdila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se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nanašajo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zgoraj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navedeno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uradnih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evidenc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vodijo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organi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organi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lokalnih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skupnosti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nosilci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javnih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pooblastil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predvsem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potrdila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Kazenske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evidence in evidence o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izdanih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odločbah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o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prekrških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14:paraId="39B2C513" w14:textId="77777777" w:rsidR="004E1090" w:rsidRPr="00D162AA" w:rsidRDefault="004E1090" w:rsidP="004E1090">
            <w:pPr>
              <w:numPr>
                <w:ilvl w:val="0"/>
                <w:numId w:val="62"/>
              </w:num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bomo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kolikor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naročnik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zahteval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postavljenem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roku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naročniku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izročili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ustrezna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potrdila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se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nanašajo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zgoraj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navedeno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in se ne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vodijo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uradnih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evidencah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ki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vodijo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državni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organi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organi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lokalnih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skupnosti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ali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nosilci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javnih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pooblastil</w:t>
            </w:r>
            <w:proofErr w:type="spellEnd"/>
            <w:r w:rsidRPr="00D162AA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08084258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S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podpisom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te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izjave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izpolnjujemo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vse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pogoje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razpisne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dokumentacije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, za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katere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je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navedeno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, da se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izpolnjevanje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izkazuje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s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podpisom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te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  <w:u w:val="single"/>
        </w:rPr>
        <w:t>izjave</w:t>
      </w:r>
      <w:proofErr w:type="spellEnd"/>
      <w:r w:rsidRPr="00D162AA">
        <w:rPr>
          <w:rFonts w:ascii="Arial" w:hAnsi="Arial" w:cs="Arial"/>
          <w:color w:val="000000"/>
          <w:sz w:val="22"/>
          <w:szCs w:val="22"/>
          <w:u w:val="single"/>
        </w:rPr>
        <w:t>!</w:t>
      </w:r>
    </w:p>
    <w:p w14:paraId="3FE5F19A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4E1090" w:rsidRPr="00D162AA" w14:paraId="7ED1E55E" w14:textId="77777777" w:rsidTr="00B15AD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3726D4B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7D7D9F9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4E1090" w:rsidRPr="00D162AA" w14:paraId="619A3A12" w14:textId="77777777" w:rsidTr="00B15AD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5594507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CB9FD60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3A31ED" w14:textId="77777777" w:rsidR="004E1090" w:rsidRPr="00D162AA" w:rsidRDefault="004E1090" w:rsidP="00B15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žig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74B2B0BC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0633013B" w14:textId="77777777" w:rsidR="004E1090" w:rsidRPr="00D162AA" w:rsidRDefault="004E1090" w:rsidP="004E1090">
      <w:pPr>
        <w:spacing w:before="5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6DC2DB52" w14:textId="77777777" w:rsidR="004E1090" w:rsidRPr="00D162AA" w:rsidRDefault="004E1090" w:rsidP="004E1090">
      <w:pPr>
        <w:rPr>
          <w:rFonts w:ascii="Arial" w:hAnsi="Arial" w:cs="Arial"/>
          <w:sz w:val="22"/>
          <w:szCs w:val="22"/>
        </w:rPr>
        <w:sectPr w:rsidR="004E1090" w:rsidRPr="00D162AA" w:rsidSect="004E1090">
          <w:footerReference w:type="default" r:id="rId13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6764BD0B" w14:textId="1DE900E8" w:rsidR="004E1090" w:rsidRPr="00D162AA" w:rsidRDefault="004E1090" w:rsidP="004E1090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sz w:val="22"/>
          <w:szCs w:val="22"/>
        </w:rPr>
        <w:t>št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7</w:t>
      </w:r>
    </w:p>
    <w:p w14:paraId="1EB52A30" w14:textId="77777777" w:rsidR="004E1090" w:rsidRDefault="004E1090" w:rsidP="004E1090">
      <w:pPr>
        <w:spacing w:after="120"/>
        <w:rPr>
          <w:rFonts w:ascii="Arial" w:hAnsi="Arial" w:cs="Arial"/>
          <w:b/>
          <w:sz w:val="22"/>
          <w:szCs w:val="22"/>
          <w:lang w:val="de-DE" w:eastAsia="sl-SI"/>
        </w:rPr>
      </w:pPr>
    </w:p>
    <w:p w14:paraId="27202917" w14:textId="77777777" w:rsidR="004E1090" w:rsidRDefault="004E1090" w:rsidP="004E1090">
      <w:pPr>
        <w:spacing w:after="120"/>
        <w:jc w:val="center"/>
        <w:rPr>
          <w:rFonts w:ascii="Arial" w:hAnsi="Arial" w:cs="Arial"/>
          <w:b/>
          <w:sz w:val="22"/>
          <w:szCs w:val="22"/>
          <w:lang w:val="de-DE" w:eastAsia="sl-SI"/>
        </w:rPr>
      </w:pPr>
      <w:r w:rsidRPr="00D162AA">
        <w:rPr>
          <w:rFonts w:ascii="Arial" w:hAnsi="Arial" w:cs="Arial"/>
          <w:b/>
          <w:sz w:val="22"/>
          <w:szCs w:val="22"/>
          <w:lang w:val="de-DE" w:eastAsia="sl-SI"/>
        </w:rPr>
        <w:t>IZJAVA PODIZVAJALCA</w:t>
      </w:r>
    </w:p>
    <w:p w14:paraId="17D50CEF" w14:textId="77777777" w:rsidR="004E1090" w:rsidRDefault="004E1090" w:rsidP="004E1090">
      <w:pPr>
        <w:spacing w:after="120"/>
        <w:rPr>
          <w:rFonts w:ascii="Arial" w:hAnsi="Arial" w:cs="Arial"/>
          <w:b/>
          <w:sz w:val="22"/>
          <w:szCs w:val="22"/>
          <w:lang w:val="de-DE" w:eastAsia="sl-SI"/>
        </w:rPr>
      </w:pPr>
    </w:p>
    <w:p w14:paraId="635DDB6E" w14:textId="77777777" w:rsidR="004E1090" w:rsidRPr="00D162AA" w:rsidRDefault="004E1090" w:rsidP="004E1090">
      <w:pPr>
        <w:spacing w:after="120"/>
        <w:rPr>
          <w:rFonts w:ascii="Arial" w:hAnsi="Arial" w:cs="Arial"/>
          <w:sz w:val="22"/>
          <w:szCs w:val="22"/>
        </w:rPr>
      </w:pPr>
    </w:p>
    <w:p w14:paraId="22B7E40E" w14:textId="663F0B12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zvezi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javnim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naročilom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»</w:t>
      </w:r>
      <w:r>
        <w:rPr>
          <w:rFonts w:ascii="Arial" w:hAnsi="Arial" w:cs="Arial"/>
          <w:b/>
          <w:bCs/>
          <w:color w:val="000000"/>
          <w:sz w:val="22"/>
          <w:szCs w:val="22"/>
        </w:rPr>
        <w:t>NAKUP AVTONOMNEGA AGROROBOTA</w:t>
      </w: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«,</w:t>
      </w:r>
    </w:p>
    <w:p w14:paraId="03B49F71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bomo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primeru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izbire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gospodarskega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subjekta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sodelovali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izvedbi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predmeta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naročila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 deli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vrednosti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_______________ EUR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skladu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razpisnimi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pogoji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</w:t>
      </w:r>
    </w:p>
    <w:p w14:paraId="435567ED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(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ustrezno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označi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):</w:t>
      </w:r>
    </w:p>
    <w:p w14:paraId="3E80B994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[   ]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zahtevamo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izvedbo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neposrednih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plačil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in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zato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podajamo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soglasje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sme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namesto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glavnega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poravnati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obveznosti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glavnega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ki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nastanejo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izvajanju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naročila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do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nas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kot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</w:t>
      </w:r>
    </w:p>
    <w:p w14:paraId="6B5C2B5E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[ </w:t>
      </w:r>
      <w:proofErr w:type="gramStart"/>
      <w:r w:rsidRPr="00D162AA">
        <w:rPr>
          <w:rFonts w:ascii="Arial" w:hAnsi="Arial" w:cs="Arial"/>
          <w:color w:val="000000"/>
          <w:sz w:val="22"/>
          <w:szCs w:val="22"/>
        </w:rPr>
        <w:t>  ]</w:t>
      </w:r>
      <w:proofErr w:type="gramEnd"/>
      <w:r w:rsidRPr="00D162AA">
        <w:rPr>
          <w:rFonts w:ascii="Arial" w:hAnsi="Arial" w:cs="Arial"/>
          <w:color w:val="000000"/>
          <w:sz w:val="22"/>
          <w:szCs w:val="22"/>
        </w:rPr>
        <w:t xml:space="preserve"> NE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zahtevamo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izvedbe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neposrednih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plačil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</w:t>
      </w:r>
    </w:p>
    <w:p w14:paraId="49F8B5BA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65606EB8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4E1090" w:rsidRPr="00D162AA" w14:paraId="7EBBC804" w14:textId="77777777" w:rsidTr="00B15AD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F8473FE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762A75F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4E1090" w:rsidRPr="00D162AA" w14:paraId="26D9A8E8" w14:textId="77777777" w:rsidTr="00B15ADB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4F53FDC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F9F9EE2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9F1447" w14:textId="77777777" w:rsidR="004E1090" w:rsidRPr="00D162AA" w:rsidRDefault="004E1090" w:rsidP="00B15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žig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0731A034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15DBAF27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27DB30DA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p w14:paraId="1EEDF230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b/>
          <w:bCs/>
          <w:i/>
          <w:iCs/>
          <w:color w:val="000000"/>
          <w:sz w:val="22"/>
          <w:szCs w:val="22"/>
          <w:u w:val="single"/>
        </w:rPr>
        <w:t>Opomba</w:t>
      </w:r>
      <w:proofErr w:type="spellEnd"/>
      <w:r w:rsidRPr="00D162AA">
        <w:rPr>
          <w:rFonts w:ascii="Arial" w:hAnsi="Arial" w:cs="Arial"/>
          <w:b/>
          <w:bCs/>
          <w:i/>
          <w:iCs/>
          <w:color w:val="000000"/>
          <w:sz w:val="22"/>
          <w:szCs w:val="22"/>
          <w:u w:val="single"/>
        </w:rPr>
        <w:t>:</w:t>
      </w:r>
    </w:p>
    <w:p w14:paraId="2970F0DC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V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primeru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večjega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števila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podizvajalcev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se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obrazec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fotokopira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14:paraId="6CD4DE18" w14:textId="77777777" w:rsidR="004E1090" w:rsidRPr="00D162AA" w:rsidRDefault="004E1090" w:rsidP="004E1090">
      <w:pPr>
        <w:rPr>
          <w:rFonts w:ascii="Arial" w:hAnsi="Arial" w:cs="Arial"/>
          <w:sz w:val="22"/>
          <w:szCs w:val="22"/>
        </w:rPr>
        <w:sectPr w:rsidR="004E1090" w:rsidRPr="00D162AA" w:rsidSect="004E1090">
          <w:footerReference w:type="default" r:id="rId14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3D592512" w14:textId="479D8919" w:rsidR="004E1090" w:rsidRPr="00D162AA" w:rsidRDefault="004E1090" w:rsidP="004E1090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sz w:val="22"/>
          <w:szCs w:val="22"/>
        </w:rPr>
        <w:t>št</w:t>
      </w:r>
      <w:proofErr w:type="spellEnd"/>
      <w:r w:rsidRPr="00D162AA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t>8</w:t>
      </w:r>
    </w:p>
    <w:p w14:paraId="1FF00207" w14:textId="77777777" w:rsidR="004E1090" w:rsidRPr="00D162AA" w:rsidRDefault="004E1090" w:rsidP="004E1090">
      <w:pPr>
        <w:rPr>
          <w:rFonts w:ascii="Arial" w:hAnsi="Arial" w:cs="Arial"/>
          <w:sz w:val="22"/>
          <w:szCs w:val="22"/>
        </w:rPr>
      </w:pPr>
    </w:p>
    <w:p w14:paraId="558A7BE4" w14:textId="77777777" w:rsidR="004E1090" w:rsidRPr="00D162AA" w:rsidRDefault="004E1090" w:rsidP="004E1090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D162AA">
        <w:rPr>
          <w:rFonts w:ascii="Arial" w:hAnsi="Arial" w:cs="Arial"/>
          <w:b/>
          <w:bCs/>
          <w:sz w:val="22"/>
          <w:szCs w:val="22"/>
        </w:rPr>
        <w:t>IZJAVA O NASTOPU S PODIZVAJALCI</w:t>
      </w:r>
    </w:p>
    <w:p w14:paraId="3CBFC041" w14:textId="77777777" w:rsidR="004E1090" w:rsidRDefault="004E1090" w:rsidP="004E1090">
      <w:pPr>
        <w:spacing w:after="120"/>
        <w:rPr>
          <w:rFonts w:ascii="Arial" w:hAnsi="Arial" w:cs="Arial"/>
          <w:sz w:val="22"/>
          <w:szCs w:val="22"/>
        </w:rPr>
      </w:pPr>
    </w:p>
    <w:p w14:paraId="233F6311" w14:textId="4BBC0D45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 xml:space="preserve">Pri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izvedbi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javnega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naročila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»</w:t>
      </w:r>
      <w:r>
        <w:rPr>
          <w:rFonts w:ascii="Arial" w:hAnsi="Arial" w:cs="Arial"/>
          <w:b/>
          <w:bCs/>
          <w:color w:val="000000"/>
          <w:sz w:val="22"/>
          <w:szCs w:val="22"/>
        </w:rPr>
        <w:t>NAKUP AVTONOMNEGA AGROROBOTA</w:t>
      </w: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«</w:t>
      </w:r>
      <w:r w:rsidRPr="00D162AA">
        <w:rPr>
          <w:rFonts w:ascii="Arial" w:hAnsi="Arial" w:cs="Arial"/>
          <w:color w:val="000000"/>
          <w:sz w:val="22"/>
          <w:szCs w:val="22"/>
        </w:rPr>
        <w:t>,</w:t>
      </w:r>
    </w:p>
    <w:p w14:paraId="51C85AC4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, da (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ustrezno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označi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in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izpolni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):</w:t>
      </w:r>
    </w:p>
    <w:p w14:paraId="0E4EF802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[   ] ne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nastopamo</w:t>
      </w:r>
      <w:proofErr w:type="spell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 s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podizvajalci</w:t>
      </w:r>
      <w:proofErr w:type="spellEnd"/>
    </w:p>
    <w:p w14:paraId="068D204C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[   ]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nastopamo</w:t>
      </w:r>
      <w:proofErr w:type="spell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naslednjimi</w:t>
      </w:r>
      <w:proofErr w:type="spell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podizvajalci</w:t>
      </w:r>
      <w:proofErr w:type="spellEnd"/>
      <w:r w:rsidRPr="00D162AA">
        <w:rPr>
          <w:rFonts w:ascii="Arial" w:hAnsi="Arial" w:cs="Arial"/>
          <w:b/>
          <w:bCs/>
          <w:color w:val="000000"/>
          <w:sz w:val="22"/>
          <w:szCs w:val="22"/>
        </w:rPr>
        <w:t>:</w:t>
      </w:r>
    </w:p>
    <w:tbl>
      <w:tblPr>
        <w:tblStyle w:val="TableGridPHPDOCX"/>
        <w:tblW w:w="8430" w:type="dxa"/>
        <w:tblCellSpacing w:w="15" w:type="dxa"/>
        <w:tblInd w:w="155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325"/>
        <w:gridCol w:w="6105"/>
      </w:tblGrid>
      <w:tr w:rsidR="004E1090" w:rsidRPr="00D162AA" w14:paraId="78E52A96" w14:textId="77777777" w:rsidTr="00B15ADB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6F1CC698" w14:textId="77777777" w:rsidR="004E1090" w:rsidRPr="00D162AA" w:rsidRDefault="004E1090" w:rsidP="00B15AD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 1 (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firma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naslov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DFB9DE5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4E1090" w:rsidRPr="00D162AA" w14:paraId="5EDE1233" w14:textId="77777777" w:rsidTr="00B15ADB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A9FB8E0" w14:textId="77777777" w:rsidR="004E1090" w:rsidRPr="00D162AA" w:rsidRDefault="004E1090" w:rsidP="00B15AD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VRSTA DEL (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predmet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količina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2C8430EF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Opis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del, ki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izvedel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  <w:p w14:paraId="66560635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  <w:p w14:paraId="0D3900BD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%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končne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ponudbe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vrednosti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, ki jo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izvedel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</w:t>
            </w:r>
          </w:p>
        </w:tc>
      </w:tr>
      <w:tr w:rsidR="004E1090" w:rsidRPr="00D162AA" w14:paraId="6B2622ED" w14:textId="77777777" w:rsidTr="00B15ADB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86D0992" w14:textId="77777777" w:rsidR="004E1090" w:rsidRPr="00D162AA" w:rsidRDefault="004E1090" w:rsidP="00B15AD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 2 (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firma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 xml:space="preserve">, 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naslov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A14CDC0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  <w:tr w:rsidR="004E1090" w:rsidRPr="00D162AA" w14:paraId="0A28B44F" w14:textId="77777777" w:rsidTr="00B15ADB">
        <w:trPr>
          <w:tblCellSpacing w:w="15" w:type="dxa"/>
        </w:trPr>
        <w:tc>
          <w:tcPr>
            <w:tcW w:w="1740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116D8AE" w14:textId="77777777" w:rsidR="004E1090" w:rsidRPr="00D162AA" w:rsidRDefault="004E1090" w:rsidP="00B15AD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VRSTA DEL (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predmet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, </w:t>
            </w:r>
            <w:proofErr w:type="spellStart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količina</w:t>
            </w:r>
            <w:proofErr w:type="spellEnd"/>
            <w:r w:rsidRPr="00D162AA">
              <w:rPr>
                <w:rFonts w:ascii="Arial" w:hAnsi="Arial" w:cs="Arial"/>
                <w:b/>
                <w:bCs/>
                <w:color w:val="000000"/>
                <w:position w:val="-2"/>
                <w:sz w:val="22"/>
                <w:szCs w:val="22"/>
                <w:shd w:val="clear" w:color="auto" w:fill="D1D1D1"/>
              </w:rPr>
              <w:t>):</w:t>
            </w:r>
          </w:p>
        </w:tc>
        <w:tc>
          <w:tcPr>
            <w:tcW w:w="610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4836B58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Opis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del, ki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jih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izvedel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</w:t>
            </w:r>
          </w:p>
          <w:p w14:paraId="50B9EA88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  <w:p w14:paraId="07673BE6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%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končne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ponudbe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vrednosti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, ki jo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bo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izvedel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podizvajalec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</w:t>
            </w:r>
          </w:p>
          <w:p w14:paraId="1E71ADE4" w14:textId="77777777" w:rsidR="004E1090" w:rsidRPr="00D162AA" w:rsidRDefault="004E1090" w:rsidP="00B15ADB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 </w:t>
            </w:r>
          </w:p>
        </w:tc>
      </w:tr>
    </w:tbl>
    <w:p w14:paraId="569A022E" w14:textId="77777777" w:rsidR="004E1090" w:rsidRPr="00D162AA" w:rsidRDefault="004E1090" w:rsidP="004E1090">
      <w:pPr>
        <w:spacing w:before="225"/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Izjavljamo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bomo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ob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morebitni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zamenjavi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uvedbi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novega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ki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priglašen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v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ponudbeni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/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prijavni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dokumentaciji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predhodno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pridobili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pisno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soglasje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naročnika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 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Seznanjeni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smo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dejstvom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ima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naročnik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ne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bo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priglasil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vseh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podizvajalcev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iz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tega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razloga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pravico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krivdno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odpovedati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sklenjeno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pogodbo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če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naknadno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ugotovi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nastopa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ali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s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podizvajalci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, ki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jih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ponudnik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ni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color w:val="000000"/>
          <w:sz w:val="22"/>
          <w:szCs w:val="22"/>
        </w:rPr>
        <w:t>priglasil</w:t>
      </w:r>
      <w:proofErr w:type="spellEnd"/>
      <w:r w:rsidRPr="00D162AA">
        <w:rPr>
          <w:rFonts w:ascii="Arial" w:hAnsi="Arial" w:cs="Arial"/>
          <w:color w:val="000000"/>
          <w:sz w:val="22"/>
          <w:szCs w:val="22"/>
        </w:rPr>
        <w:t>.</w:t>
      </w:r>
    </w:p>
    <w:p w14:paraId="6D52837D" w14:textId="77777777" w:rsidR="004E1090" w:rsidRPr="00D162AA" w:rsidRDefault="004E1090" w:rsidP="004E1090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D162AA">
        <w:rPr>
          <w:rFonts w:ascii="Arial" w:hAnsi="Arial" w:cs="Arial"/>
          <w:color w:val="000000"/>
          <w:sz w:val="22"/>
          <w:szCs w:val="22"/>
        </w:rPr>
        <w:t> 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4E1090" w:rsidRPr="00D162AA" w14:paraId="40B47BF5" w14:textId="77777777" w:rsidTr="00B15ADB">
        <w:tc>
          <w:tcPr>
            <w:tcW w:w="4080" w:type="dxa"/>
            <w:tcMar>
              <w:top w:w="135" w:type="dxa"/>
              <w:bottom w:w="135" w:type="dxa"/>
            </w:tcMar>
            <w:vAlign w:val="center"/>
          </w:tcPr>
          <w:p w14:paraId="118B3804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24F0B09F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priimek</w:t>
            </w:r>
            <w:proofErr w:type="spellEnd"/>
            <w:r w:rsidRPr="00D162AA">
              <w:rPr>
                <w:rFonts w:ascii="Arial" w:hAnsi="Arial" w:cs="Arial"/>
                <w:color w:val="000000"/>
                <w:position w:val="-2"/>
                <w:sz w:val="22"/>
                <w:szCs w:val="22"/>
              </w:rPr>
              <w:t>: _____________________</w:t>
            </w:r>
          </w:p>
        </w:tc>
      </w:tr>
      <w:tr w:rsidR="004E1090" w:rsidRPr="00D162AA" w14:paraId="6F5832BE" w14:textId="77777777" w:rsidTr="00B15ADB">
        <w:tc>
          <w:tcPr>
            <w:tcW w:w="4080" w:type="dxa"/>
            <w:tcMar>
              <w:top w:w="135" w:type="dxa"/>
              <w:bottom w:w="135" w:type="dxa"/>
            </w:tcMar>
            <w:vAlign w:val="center"/>
          </w:tcPr>
          <w:p w14:paraId="670448AF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2A6543E2" w14:textId="77777777" w:rsidR="004E1090" w:rsidRPr="00D162AA" w:rsidRDefault="004E1090" w:rsidP="00B15A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E9F492" w14:textId="77777777" w:rsidR="004E1090" w:rsidRPr="00D162AA" w:rsidRDefault="004E1090" w:rsidP="00B15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(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žig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podpis</w:t>
            </w:r>
            <w:proofErr w:type="spellEnd"/>
            <w:r w:rsidRPr="00D162AA">
              <w:rPr>
                <w:rFonts w:ascii="Arial" w:hAnsi="Arial" w:cs="Arial"/>
                <w:color w:val="A9A9A9"/>
                <w:position w:val="-2"/>
                <w:sz w:val="22"/>
                <w:szCs w:val="22"/>
              </w:rPr>
              <w:t>)</w:t>
            </w:r>
          </w:p>
        </w:tc>
      </w:tr>
    </w:tbl>
    <w:p w14:paraId="259F9B96" w14:textId="77777777" w:rsidR="004E1090" w:rsidRPr="00D162AA" w:rsidRDefault="004E1090" w:rsidP="004E1090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  <w:u w:val="single"/>
        </w:rPr>
        <w:t>Opomba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  <w:u w:val="single"/>
        </w:rPr>
        <w:t>: </w:t>
      </w:r>
      <w:r w:rsidRPr="00D162AA">
        <w:rPr>
          <w:rFonts w:ascii="Arial" w:hAnsi="Arial" w:cs="Arial"/>
          <w:i/>
          <w:iCs/>
          <w:color w:val="000000"/>
          <w:sz w:val="22"/>
          <w:szCs w:val="22"/>
        </w:rPr>
        <w:br/>
        <w:t xml:space="preserve">V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primeru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, da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ponudnik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nastopa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z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več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podizvajalci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, se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obrazec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ustrezno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 xml:space="preserve"> </w:t>
      </w:r>
      <w:proofErr w:type="spellStart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razmnoži</w:t>
      </w:r>
      <w:proofErr w:type="spellEnd"/>
      <w:r w:rsidRPr="00D162AA">
        <w:rPr>
          <w:rFonts w:ascii="Arial" w:hAnsi="Arial" w:cs="Arial"/>
          <w:i/>
          <w:iCs/>
          <w:color w:val="000000"/>
          <w:sz w:val="22"/>
          <w:szCs w:val="22"/>
        </w:rPr>
        <w:t>.</w:t>
      </w:r>
    </w:p>
    <w:p w14:paraId="09D30187" w14:textId="647DD998" w:rsidR="004E1090" w:rsidRPr="004E1090" w:rsidRDefault="004E1090" w:rsidP="004E1090">
      <w:pPr>
        <w:tabs>
          <w:tab w:val="left" w:pos="5007"/>
        </w:tabs>
        <w:rPr>
          <w:rFonts w:ascii="Arial" w:hAnsi="Arial" w:cs="Arial"/>
          <w:sz w:val="22"/>
          <w:szCs w:val="22"/>
        </w:rPr>
        <w:sectPr w:rsidR="004E1090" w:rsidRPr="004E1090" w:rsidSect="003861FE">
          <w:footerReference w:type="default" r:id="rId15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0929A8CD" w14:textId="7B8B6558" w:rsidR="007E5A64" w:rsidRPr="00023EC5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lastRenderedPageBreak/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="004E1090">
        <w:rPr>
          <w:rFonts w:ascii="Arial" w:hAnsi="Arial" w:cs="Arial"/>
          <w:sz w:val="22"/>
          <w:szCs w:val="22"/>
        </w:rPr>
        <w:t>9</w:t>
      </w:r>
    </w:p>
    <w:p w14:paraId="7A56DB60" w14:textId="77777777" w:rsidR="00511A67" w:rsidRDefault="00511A67" w:rsidP="007E5A64">
      <w:pPr>
        <w:pStyle w:val="Heading1"/>
        <w:rPr>
          <w:rFonts w:cs="Arial"/>
          <w:sz w:val="22"/>
          <w:szCs w:val="22"/>
          <w:lang w:val="en-GB"/>
        </w:rPr>
      </w:pPr>
    </w:p>
    <w:p w14:paraId="1E3D6B42" w14:textId="01B0E53C" w:rsidR="007E5A64" w:rsidRPr="00E64578" w:rsidRDefault="007E5A64" w:rsidP="007E5A64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Vzorec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menične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izjave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za dobro </w:t>
      </w:r>
      <w:proofErr w:type="spellStart"/>
      <w:r w:rsidRPr="00E64578">
        <w:rPr>
          <w:rFonts w:cs="Arial"/>
          <w:sz w:val="22"/>
          <w:szCs w:val="22"/>
          <w:lang w:val="en-GB"/>
        </w:rPr>
        <w:t>izvedbo</w:t>
      </w:r>
      <w:proofErr w:type="spellEnd"/>
    </w:p>
    <w:p w14:paraId="354891F4" w14:textId="77777777" w:rsidR="007E5A64" w:rsidRPr="00023EC5" w:rsidRDefault="007E5A64" w:rsidP="007E5A6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b/>
          <w:bCs/>
          <w:sz w:val="22"/>
          <w:szCs w:val="22"/>
        </w:rPr>
        <w:t>MENIČNA IZJAVA</w:t>
      </w:r>
    </w:p>
    <w:p w14:paraId="3C14025A" w14:textId="77777777" w:rsidR="007E5A64" w:rsidRPr="00023EC5" w:rsidRDefault="007E5A64" w:rsidP="007E5A6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pooblastilom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izpolnitev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unovčenje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menice</w:t>
      </w:r>
      <w:proofErr w:type="spellEnd"/>
    </w:p>
    <w:p w14:paraId="66AAFFD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49252648" w14:textId="4AB48C10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SLOVENIJE, </w:t>
      </w:r>
      <w:proofErr w:type="spellStart"/>
      <w:r w:rsidRPr="00023EC5">
        <w:rPr>
          <w:rFonts w:ascii="Arial" w:hAnsi="Arial" w:cs="Arial"/>
          <w:sz w:val="22"/>
          <w:szCs w:val="22"/>
        </w:rPr>
        <w:t>Hacquetova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ulica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17, 1000 Ljubljana,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dobro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izvedbo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6E41">
        <w:rPr>
          <w:rFonts w:ascii="Arial" w:hAnsi="Arial" w:cs="Arial"/>
          <w:b/>
          <w:bCs/>
          <w:sz w:val="22"/>
          <w:szCs w:val="22"/>
        </w:rPr>
        <w:t>pogodbenih</w:t>
      </w:r>
      <w:proofErr w:type="spellEnd"/>
      <w:r w:rsidR="00256E41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56E41">
        <w:rPr>
          <w:rFonts w:ascii="Arial" w:hAnsi="Arial" w:cs="Arial"/>
          <w:b/>
          <w:bCs/>
          <w:sz w:val="22"/>
          <w:szCs w:val="22"/>
        </w:rPr>
        <w:t>obvenosti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>,</w:t>
      </w:r>
      <w:r w:rsidRPr="00023EC5">
        <w:rPr>
          <w:rFonts w:ascii="Arial" w:hAnsi="Arial" w:cs="Arial"/>
          <w:sz w:val="22"/>
          <w:szCs w:val="22"/>
        </w:rPr>
        <w:t xml:space="preserve"> ki so </w:t>
      </w:r>
      <w:proofErr w:type="spellStart"/>
      <w:r w:rsidRPr="00023EC5">
        <w:rPr>
          <w:rFonts w:ascii="Arial" w:hAnsi="Arial" w:cs="Arial"/>
          <w:sz w:val="22"/>
          <w:szCs w:val="22"/>
        </w:rPr>
        <w:t>opredeljena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javnem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</w:p>
    <w:p w14:paraId="50B01A74" w14:textId="120BB849" w:rsidR="00326217" w:rsidRPr="00511A67" w:rsidRDefault="00326217" w:rsidP="0091484C">
      <w:pPr>
        <w:spacing w:before="225" w:after="225"/>
        <w:jc w:val="center"/>
        <w:rPr>
          <w:rFonts w:ascii="Arial" w:hAnsi="Arial" w:cs="Arial"/>
          <w:b/>
          <w:bCs/>
          <w:sz w:val="22"/>
          <w:szCs w:val="22"/>
        </w:rPr>
      </w:pPr>
      <w:r w:rsidRPr="00511A67">
        <w:rPr>
          <w:rFonts w:asciiTheme="minorHAnsi" w:hAnsiTheme="minorHAnsi" w:cstheme="minorHAnsi"/>
          <w:b/>
          <w:bCs/>
          <w:sz w:val="22"/>
          <w:szCs w:val="22"/>
        </w:rPr>
        <w:t xml:space="preserve">NAKUP </w:t>
      </w:r>
      <w:r w:rsidR="00747346" w:rsidRPr="00747346">
        <w:rPr>
          <w:rFonts w:asciiTheme="minorHAnsi" w:hAnsiTheme="minorHAnsi" w:cstheme="minorHAnsi"/>
          <w:b/>
          <w:bCs/>
          <w:sz w:val="22"/>
          <w:szCs w:val="22"/>
        </w:rPr>
        <w:t>AVTONOMNEGA AGROROBOTA</w:t>
      </w:r>
    </w:p>
    <w:p w14:paraId="29E0B910" w14:textId="4B5DC816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izročamo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bianko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lastno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menično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023EC5">
        <w:rPr>
          <w:rFonts w:ascii="Arial" w:hAnsi="Arial" w:cs="Arial"/>
          <w:sz w:val="22"/>
          <w:szCs w:val="22"/>
        </w:rPr>
        <w:t>pooblastilom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izpolnitev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unovčenje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menice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2D28524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7EE897B2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 </w:t>
      </w:r>
      <w:proofErr w:type="spellStart"/>
      <w:r w:rsidRPr="00023EC5">
        <w:rPr>
          <w:rFonts w:ascii="Arial" w:hAnsi="Arial" w:cs="Arial"/>
          <w:sz w:val="22"/>
          <w:szCs w:val="22"/>
        </w:rPr>
        <w:t>pooblaščamo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023EC5">
        <w:rPr>
          <w:rFonts w:ascii="Arial" w:hAnsi="Arial" w:cs="Arial"/>
          <w:sz w:val="22"/>
          <w:szCs w:val="22"/>
        </w:rPr>
        <w:t>izpolni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priloženo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zneskom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višini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10,00 %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vrednosti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z DDV,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kar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znaša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  <w:u w:val="single"/>
        </w:rPr>
        <w:t>__________</w:t>
      </w:r>
    </w:p>
    <w:p w14:paraId="3C10932E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in z </w:t>
      </w:r>
      <w:proofErr w:type="spellStart"/>
      <w:r w:rsidRPr="00023EC5">
        <w:rPr>
          <w:rFonts w:ascii="Arial" w:hAnsi="Arial" w:cs="Arial"/>
          <w:sz w:val="22"/>
          <w:szCs w:val="22"/>
        </w:rPr>
        <w:t>vsemi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ostalimi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potrebnimi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jo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unovči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izvajalec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svoje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dogovorjeni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kvaliteti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količini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rokih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opredeljenih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pogodbi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023EC5">
        <w:rPr>
          <w:rFonts w:ascii="Arial" w:hAnsi="Arial" w:cs="Arial"/>
          <w:sz w:val="22"/>
          <w:szCs w:val="22"/>
        </w:rPr>
        <w:t>izvedbi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predmetnega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23EC5">
        <w:rPr>
          <w:rFonts w:ascii="Arial" w:hAnsi="Arial" w:cs="Arial"/>
          <w:sz w:val="22"/>
          <w:szCs w:val="22"/>
        </w:rPr>
        <w:t>Naša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delne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izpolnitve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izvedba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tudi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delno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023EC5">
        <w:rPr>
          <w:rFonts w:ascii="Arial" w:hAnsi="Arial" w:cs="Arial"/>
          <w:sz w:val="22"/>
          <w:szCs w:val="22"/>
        </w:rPr>
        <w:t>zadostuje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pogodbenim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zahtevam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62EB2DF1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Menična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023EC5">
        <w:rPr>
          <w:rFonts w:ascii="Arial" w:hAnsi="Arial" w:cs="Arial"/>
          <w:sz w:val="22"/>
          <w:szCs w:val="22"/>
        </w:rPr>
        <w:t>njenega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izteka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dobro </w:t>
      </w:r>
      <w:proofErr w:type="spellStart"/>
      <w:r w:rsidRPr="00023EC5">
        <w:rPr>
          <w:rFonts w:ascii="Arial" w:hAnsi="Arial" w:cs="Arial"/>
          <w:sz w:val="22"/>
          <w:szCs w:val="22"/>
        </w:rPr>
        <w:t>izvedbo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predmetnem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t.j.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najkasneje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____________.</w:t>
      </w:r>
    </w:p>
    <w:p w14:paraId="734E5568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unovčljiva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1F2F7556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transakcijskega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(TRR):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7AB5362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14EACB0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Priloga</w:t>
      </w:r>
      <w:proofErr w:type="spellEnd"/>
      <w:r w:rsidRPr="00023EC5">
        <w:rPr>
          <w:rFonts w:ascii="Arial" w:hAnsi="Arial" w:cs="Arial"/>
          <w:sz w:val="22"/>
          <w:szCs w:val="22"/>
        </w:rPr>
        <w:t>: </w:t>
      </w:r>
    </w:p>
    <w:p w14:paraId="0E7AF3F5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023EC5">
        <w:rPr>
          <w:rFonts w:ascii="Arial" w:hAnsi="Arial" w:cs="Arial"/>
          <w:sz w:val="22"/>
          <w:szCs w:val="22"/>
        </w:rPr>
        <w:t>bianco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žigosana</w:t>
      </w:r>
      <w:proofErr w:type="spellEnd"/>
    </w:p>
    <w:p w14:paraId="1DEDA485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7E5A64" w:rsidRPr="00023EC5" w14:paraId="704897EC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0CD43BB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Kraj: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DAC265E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Izdajatelj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menice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</w:tr>
      <w:tr w:rsidR="007E5A64" w:rsidRPr="00023EC5" w14:paraId="3BA9A995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BF92648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Datum: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3E6137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243247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76DB8028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5DD0863A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23BA371D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6B59B196" w14:textId="77777777" w:rsidR="00511A67" w:rsidRDefault="00511A67" w:rsidP="007E5A64">
      <w:pPr>
        <w:jc w:val="right"/>
        <w:rPr>
          <w:rFonts w:ascii="Arial" w:hAnsi="Arial" w:cs="Arial"/>
          <w:sz w:val="22"/>
          <w:szCs w:val="22"/>
        </w:rPr>
      </w:pPr>
    </w:p>
    <w:p w14:paraId="39E1176C" w14:textId="7E657620" w:rsidR="007E5A64" w:rsidRPr="00023EC5" w:rsidRDefault="007E5A64" w:rsidP="007E5A64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="004E1090">
        <w:rPr>
          <w:rFonts w:ascii="Arial" w:hAnsi="Arial" w:cs="Arial"/>
          <w:sz w:val="22"/>
          <w:szCs w:val="22"/>
        </w:rPr>
        <w:t>10</w:t>
      </w:r>
    </w:p>
    <w:p w14:paraId="488DE873" w14:textId="77777777" w:rsidR="00511A67" w:rsidRDefault="00511A67" w:rsidP="007E5A64">
      <w:pPr>
        <w:pStyle w:val="Heading1"/>
        <w:rPr>
          <w:rFonts w:cs="Arial"/>
          <w:sz w:val="22"/>
          <w:szCs w:val="22"/>
          <w:lang w:val="en-GB"/>
        </w:rPr>
      </w:pPr>
    </w:p>
    <w:p w14:paraId="0B4C5371" w14:textId="6AFEB5B6" w:rsidR="007E5A64" w:rsidRPr="00E64578" w:rsidRDefault="007E5A64" w:rsidP="007E5A64">
      <w:pPr>
        <w:pStyle w:val="Heading1"/>
        <w:rPr>
          <w:rFonts w:cs="Arial"/>
          <w:sz w:val="22"/>
          <w:szCs w:val="22"/>
          <w:lang w:val="en-GB"/>
        </w:rPr>
      </w:pPr>
      <w:proofErr w:type="spellStart"/>
      <w:r w:rsidRPr="00E64578">
        <w:rPr>
          <w:rFonts w:cs="Arial"/>
          <w:sz w:val="22"/>
          <w:szCs w:val="22"/>
          <w:lang w:val="en-GB"/>
        </w:rPr>
        <w:t>Vzorec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menične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izjave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za </w:t>
      </w:r>
      <w:proofErr w:type="spellStart"/>
      <w:r w:rsidRPr="00E64578">
        <w:rPr>
          <w:rFonts w:cs="Arial"/>
          <w:sz w:val="22"/>
          <w:szCs w:val="22"/>
          <w:lang w:val="en-GB"/>
        </w:rPr>
        <w:t>odpravo</w:t>
      </w:r>
      <w:proofErr w:type="spellEnd"/>
      <w:r w:rsidRPr="00E64578">
        <w:rPr>
          <w:rFonts w:cs="Arial"/>
          <w:sz w:val="22"/>
          <w:szCs w:val="22"/>
          <w:lang w:val="en-GB"/>
        </w:rPr>
        <w:t xml:space="preserve"> </w:t>
      </w:r>
      <w:proofErr w:type="spellStart"/>
      <w:r w:rsidRPr="00E64578">
        <w:rPr>
          <w:rFonts w:cs="Arial"/>
          <w:sz w:val="22"/>
          <w:szCs w:val="22"/>
          <w:lang w:val="en-GB"/>
        </w:rPr>
        <w:t>napak</w:t>
      </w:r>
      <w:proofErr w:type="spellEnd"/>
    </w:p>
    <w:p w14:paraId="0A29DB4A" w14:textId="77777777" w:rsidR="007E5A64" w:rsidRPr="006C19D3" w:rsidRDefault="007E5A64" w:rsidP="007E5A6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6C19D3">
        <w:rPr>
          <w:rFonts w:ascii="Arial" w:hAnsi="Arial" w:cs="Arial"/>
          <w:b/>
          <w:bCs/>
          <w:sz w:val="22"/>
          <w:szCs w:val="22"/>
        </w:rPr>
        <w:t>MENIČNA IZJAVA</w:t>
      </w:r>
    </w:p>
    <w:p w14:paraId="02CE5312" w14:textId="77777777" w:rsidR="007E5A64" w:rsidRPr="006C19D3" w:rsidRDefault="007E5A64" w:rsidP="007E5A64">
      <w:pPr>
        <w:spacing w:before="225" w:after="225"/>
        <w:jc w:val="center"/>
        <w:rPr>
          <w:rFonts w:ascii="Arial" w:hAnsi="Arial" w:cs="Arial"/>
          <w:sz w:val="22"/>
          <w:szCs w:val="22"/>
        </w:rPr>
      </w:pPr>
      <w:r w:rsidRPr="006C19D3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6C19D3">
        <w:rPr>
          <w:rFonts w:ascii="Arial" w:hAnsi="Arial" w:cs="Arial"/>
          <w:sz w:val="22"/>
          <w:szCs w:val="22"/>
        </w:rPr>
        <w:t>pooblastilom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6C19D3">
        <w:rPr>
          <w:rFonts w:ascii="Arial" w:hAnsi="Arial" w:cs="Arial"/>
          <w:sz w:val="22"/>
          <w:szCs w:val="22"/>
        </w:rPr>
        <w:t>izpolnitev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6C19D3">
        <w:rPr>
          <w:rFonts w:ascii="Arial" w:hAnsi="Arial" w:cs="Arial"/>
          <w:sz w:val="22"/>
          <w:szCs w:val="22"/>
        </w:rPr>
        <w:t>unovčenje</w:t>
      </w:r>
      <w:proofErr w:type="spellEnd"/>
      <w:r w:rsidRPr="006C19D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sz w:val="22"/>
          <w:szCs w:val="22"/>
        </w:rPr>
        <w:t>menice</w:t>
      </w:r>
      <w:proofErr w:type="spellEnd"/>
      <w:r w:rsidR="00E32B00" w:rsidRPr="006C19D3">
        <w:rPr>
          <w:rFonts w:ascii="Arial" w:hAnsi="Arial" w:cs="Arial"/>
          <w:sz w:val="22"/>
          <w:szCs w:val="22"/>
        </w:rPr>
        <w:t xml:space="preserve"> </w:t>
      </w:r>
    </w:p>
    <w:p w14:paraId="2A5AE34C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7BCEA05D" w14:textId="2F21732D" w:rsidR="007E5A64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SLOVENIJE, </w:t>
      </w:r>
      <w:proofErr w:type="spellStart"/>
      <w:r w:rsidRPr="00023EC5">
        <w:rPr>
          <w:rFonts w:ascii="Arial" w:hAnsi="Arial" w:cs="Arial"/>
          <w:sz w:val="22"/>
          <w:szCs w:val="22"/>
        </w:rPr>
        <w:t>Hacquetova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ulica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17, 1000 Ljubljana, </w:t>
      </w:r>
      <w:proofErr w:type="spellStart"/>
      <w:r w:rsidRPr="00023EC5">
        <w:rPr>
          <w:rFonts w:ascii="Arial" w:hAnsi="Arial" w:cs="Arial"/>
          <w:sz w:val="22"/>
          <w:szCs w:val="22"/>
        </w:rPr>
        <w:t>kot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izhajajo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del </w:t>
      </w:r>
      <w:proofErr w:type="spellStart"/>
      <w:r w:rsidRPr="00023EC5">
        <w:rPr>
          <w:rFonts w:ascii="Arial" w:hAnsi="Arial" w:cs="Arial"/>
          <w:sz w:val="22"/>
          <w:szCs w:val="22"/>
        </w:rPr>
        <w:t>opravljenih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okviru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javnega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D1538">
        <w:rPr>
          <w:rFonts w:ascii="Arial" w:hAnsi="Arial" w:cs="Arial"/>
          <w:sz w:val="22"/>
          <w:szCs w:val="22"/>
        </w:rPr>
        <w:t>Naročila</w:t>
      </w:r>
      <w:proofErr w:type="spellEnd"/>
    </w:p>
    <w:p w14:paraId="24021DD6" w14:textId="77777777" w:rsidR="00511A67" w:rsidRDefault="00511A67" w:rsidP="00511A67">
      <w:pPr>
        <w:spacing w:before="225" w:after="225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6B6C68E" w14:textId="49F475E8" w:rsidR="00511A67" w:rsidRPr="00511A67" w:rsidRDefault="00511A67" w:rsidP="00511A67">
      <w:pPr>
        <w:spacing w:before="225" w:after="225"/>
        <w:jc w:val="center"/>
        <w:rPr>
          <w:rFonts w:ascii="Arial" w:hAnsi="Arial" w:cs="Arial"/>
          <w:b/>
          <w:bCs/>
          <w:sz w:val="22"/>
          <w:szCs w:val="22"/>
        </w:rPr>
      </w:pPr>
      <w:r w:rsidRPr="00511A67">
        <w:rPr>
          <w:rFonts w:asciiTheme="minorHAnsi" w:hAnsiTheme="minorHAnsi" w:cstheme="minorHAnsi"/>
          <w:b/>
          <w:bCs/>
          <w:sz w:val="22"/>
          <w:szCs w:val="22"/>
        </w:rPr>
        <w:t xml:space="preserve">NAKUP </w:t>
      </w:r>
      <w:r w:rsidR="00747346" w:rsidRPr="00747346">
        <w:rPr>
          <w:rFonts w:asciiTheme="minorHAnsi" w:hAnsiTheme="minorHAnsi" w:cstheme="minorHAnsi"/>
          <w:b/>
          <w:bCs/>
          <w:sz w:val="22"/>
          <w:szCs w:val="22"/>
        </w:rPr>
        <w:t>AVTONOMNEGA AGROROBOTA</w:t>
      </w:r>
    </w:p>
    <w:p w14:paraId="156F479F" w14:textId="7D01E58E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91484C">
        <w:rPr>
          <w:rFonts w:ascii="Arial" w:hAnsi="Arial" w:cs="Arial"/>
          <w:sz w:val="22"/>
          <w:szCs w:val="22"/>
        </w:rPr>
        <w:t>izročamo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bianko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lastno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menico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ter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menično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izjavo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91484C">
        <w:rPr>
          <w:rFonts w:ascii="Arial" w:hAnsi="Arial" w:cs="Arial"/>
          <w:sz w:val="22"/>
          <w:szCs w:val="22"/>
        </w:rPr>
        <w:t>pooblastilom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91484C">
        <w:rPr>
          <w:rFonts w:ascii="Arial" w:hAnsi="Arial" w:cs="Arial"/>
          <w:sz w:val="22"/>
          <w:szCs w:val="22"/>
        </w:rPr>
        <w:t>izpolnitev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91484C">
        <w:rPr>
          <w:rFonts w:ascii="Arial" w:hAnsi="Arial" w:cs="Arial"/>
          <w:sz w:val="22"/>
          <w:szCs w:val="22"/>
        </w:rPr>
        <w:t>unovčenje</w:t>
      </w:r>
      <w:proofErr w:type="spellEnd"/>
      <w:r w:rsidRPr="0091484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1484C">
        <w:rPr>
          <w:rFonts w:ascii="Arial" w:hAnsi="Arial" w:cs="Arial"/>
          <w:sz w:val="22"/>
          <w:szCs w:val="22"/>
        </w:rPr>
        <w:t>menice</w:t>
      </w:r>
      <w:proofErr w:type="spellEnd"/>
      <w:r w:rsidRPr="0091484C">
        <w:rPr>
          <w:rFonts w:ascii="Arial" w:hAnsi="Arial" w:cs="Arial"/>
          <w:sz w:val="22"/>
          <w:szCs w:val="22"/>
        </w:rPr>
        <w:t>.</w:t>
      </w:r>
    </w:p>
    <w:p w14:paraId="5ABB4279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Naročnika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KMETIJSKI INŠTITUT SLOVENIJE </w:t>
      </w:r>
      <w:proofErr w:type="spellStart"/>
      <w:r w:rsidRPr="00023EC5">
        <w:rPr>
          <w:rFonts w:ascii="Arial" w:hAnsi="Arial" w:cs="Arial"/>
          <w:sz w:val="22"/>
          <w:szCs w:val="22"/>
        </w:rPr>
        <w:t>pooblaščamo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023EC5">
        <w:rPr>
          <w:rFonts w:ascii="Arial" w:hAnsi="Arial" w:cs="Arial"/>
          <w:sz w:val="22"/>
          <w:szCs w:val="22"/>
        </w:rPr>
        <w:t>izpolni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priloženo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zneskom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višini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</w:rPr>
        <w:t xml:space="preserve">5,00 %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pogodbene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vrednosti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z DDV,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kar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b/>
          <w:bCs/>
          <w:sz w:val="22"/>
          <w:szCs w:val="22"/>
        </w:rPr>
        <w:t>znaša</w:t>
      </w:r>
      <w:proofErr w:type="spellEnd"/>
      <w:r w:rsidRPr="00023EC5">
        <w:rPr>
          <w:rFonts w:ascii="Arial" w:hAnsi="Arial" w:cs="Arial"/>
          <w:b/>
          <w:bCs/>
          <w:sz w:val="22"/>
          <w:szCs w:val="22"/>
        </w:rPr>
        <w:t xml:space="preserve"> </w:t>
      </w:r>
      <w:r w:rsidRPr="00023EC5">
        <w:rPr>
          <w:rFonts w:ascii="Arial" w:hAnsi="Arial" w:cs="Arial"/>
          <w:b/>
          <w:bCs/>
          <w:sz w:val="22"/>
          <w:szCs w:val="22"/>
          <w:u w:val="single"/>
        </w:rPr>
        <w:t>__________</w:t>
      </w:r>
    </w:p>
    <w:p w14:paraId="5CF20CF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in z </w:t>
      </w:r>
      <w:proofErr w:type="spellStart"/>
      <w:r w:rsidRPr="00023EC5">
        <w:rPr>
          <w:rFonts w:ascii="Arial" w:hAnsi="Arial" w:cs="Arial"/>
          <w:sz w:val="22"/>
          <w:szCs w:val="22"/>
        </w:rPr>
        <w:t>vsemi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ostalimi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potrebnimi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podatki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ter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jo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naš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unovči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če</w:t>
      </w:r>
      <w:proofErr w:type="spellEnd"/>
      <w:r w:rsidRPr="00023EC5">
        <w:rPr>
          <w:rFonts w:ascii="Arial" w:hAnsi="Arial" w:cs="Arial"/>
          <w:sz w:val="22"/>
          <w:szCs w:val="22"/>
        </w:rPr>
        <w:t> </w:t>
      </w:r>
      <w:proofErr w:type="spellStart"/>
      <w:r w:rsidRPr="00023EC5">
        <w:rPr>
          <w:rFonts w:ascii="Arial" w:hAnsi="Arial" w:cs="Arial"/>
          <w:sz w:val="22"/>
          <w:szCs w:val="22"/>
        </w:rPr>
        <w:t>izvajalec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garancijskem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roku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ko </w:t>
      </w:r>
      <w:proofErr w:type="spellStart"/>
      <w:r w:rsidRPr="00023EC5">
        <w:rPr>
          <w:rFonts w:ascii="Arial" w:hAnsi="Arial" w:cs="Arial"/>
          <w:sz w:val="22"/>
          <w:szCs w:val="22"/>
        </w:rPr>
        <w:t>velja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sz w:val="22"/>
          <w:szCs w:val="22"/>
        </w:rPr>
        <w:t>zavarovanje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ne </w:t>
      </w:r>
      <w:proofErr w:type="spellStart"/>
      <w:r w:rsidRPr="00023EC5">
        <w:rPr>
          <w:rFonts w:ascii="Arial" w:hAnsi="Arial" w:cs="Arial"/>
          <w:sz w:val="22"/>
          <w:szCs w:val="22"/>
        </w:rPr>
        <w:t>bo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izpolnil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svoje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izhaja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naslova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obveznosti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p w14:paraId="4CE79CD2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Menična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veljavna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023EC5">
        <w:rPr>
          <w:rFonts w:ascii="Arial" w:hAnsi="Arial" w:cs="Arial"/>
          <w:sz w:val="22"/>
          <w:szCs w:val="22"/>
        </w:rPr>
        <w:t>njenega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podpisa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23EC5">
        <w:rPr>
          <w:rFonts w:ascii="Arial" w:hAnsi="Arial" w:cs="Arial"/>
          <w:sz w:val="22"/>
          <w:szCs w:val="22"/>
        </w:rPr>
        <w:t>izteka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roka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veljavnosti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zavarovanja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odpravo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napak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023EC5">
        <w:rPr>
          <w:rFonts w:ascii="Arial" w:hAnsi="Arial" w:cs="Arial"/>
          <w:sz w:val="22"/>
          <w:szCs w:val="22"/>
        </w:rPr>
        <w:t>predmetnem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naročilu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t.j.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najkasneje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do ____________.</w:t>
      </w:r>
    </w:p>
    <w:p w14:paraId="6C77F642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023EC5">
        <w:rPr>
          <w:rFonts w:ascii="Arial" w:hAnsi="Arial" w:cs="Arial"/>
          <w:sz w:val="22"/>
          <w:szCs w:val="22"/>
        </w:rPr>
        <w:t>unovčljiva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pri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512F373D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023EC5">
        <w:rPr>
          <w:rFonts w:ascii="Arial" w:hAnsi="Arial" w:cs="Arial"/>
          <w:sz w:val="22"/>
          <w:szCs w:val="22"/>
        </w:rPr>
        <w:t>transakcijskega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računa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(TRR): </w:t>
      </w:r>
      <w:r w:rsidRPr="00023EC5">
        <w:rPr>
          <w:rFonts w:ascii="Arial" w:hAnsi="Arial" w:cs="Arial"/>
          <w:sz w:val="22"/>
          <w:szCs w:val="22"/>
          <w:u w:val="single"/>
        </w:rPr>
        <w:t>_______________</w:t>
      </w:r>
    </w:p>
    <w:p w14:paraId="1B670358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Priloga</w:t>
      </w:r>
      <w:proofErr w:type="spellEnd"/>
      <w:r w:rsidRPr="00023EC5">
        <w:rPr>
          <w:rFonts w:ascii="Arial" w:hAnsi="Arial" w:cs="Arial"/>
          <w:sz w:val="22"/>
          <w:szCs w:val="22"/>
        </w:rPr>
        <w:t>: </w:t>
      </w:r>
    </w:p>
    <w:p w14:paraId="59F7F4D3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023EC5">
        <w:rPr>
          <w:rFonts w:ascii="Arial" w:hAnsi="Arial" w:cs="Arial"/>
          <w:sz w:val="22"/>
          <w:szCs w:val="22"/>
        </w:rPr>
        <w:t>bianco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menica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podpisana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023EC5">
        <w:rPr>
          <w:rFonts w:ascii="Arial" w:hAnsi="Arial" w:cs="Arial"/>
          <w:sz w:val="22"/>
          <w:szCs w:val="22"/>
        </w:rPr>
        <w:t>žigosana</w:t>
      </w:r>
      <w:proofErr w:type="spellEnd"/>
    </w:p>
    <w:p w14:paraId="187822CA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7E5A64" w:rsidRPr="00023EC5" w14:paraId="1FAC8B19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53DB5495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Kraj: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048B09F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Izdajatelj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menice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</w:tr>
      <w:tr w:rsidR="007E5A64" w:rsidRPr="00023EC5" w14:paraId="7ABA2347" w14:textId="77777777" w:rsidTr="003861F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960EE90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Datum: </w:t>
            </w:r>
            <w:r w:rsidRPr="00023EC5">
              <w:rPr>
                <w:rFonts w:ascii="Arial" w:hAnsi="Arial" w:cs="Arial"/>
                <w:position w:val="-2"/>
                <w:sz w:val="22"/>
                <w:szCs w:val="22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6ACD1CB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F93D86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(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51E866AF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5BB82635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</w:p>
    <w:p w14:paraId="429EA8E7" w14:textId="77777777" w:rsidR="007E5A64" w:rsidRPr="00023EC5" w:rsidRDefault="007E5A64" w:rsidP="007E5A64">
      <w:pPr>
        <w:rPr>
          <w:rFonts w:ascii="Arial" w:hAnsi="Arial" w:cs="Arial"/>
          <w:sz w:val="22"/>
          <w:szCs w:val="22"/>
        </w:rPr>
        <w:sectPr w:rsidR="007E5A64" w:rsidRPr="00023EC5" w:rsidSect="003861FE">
          <w:footerReference w:type="default" r:id="rId16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1FEE8AB6" w14:textId="77777777" w:rsidR="00511A67" w:rsidRDefault="00511A67" w:rsidP="00CC0765">
      <w:pPr>
        <w:jc w:val="right"/>
        <w:rPr>
          <w:rFonts w:ascii="Arial" w:hAnsi="Arial" w:cs="Arial"/>
          <w:sz w:val="22"/>
          <w:szCs w:val="22"/>
        </w:rPr>
      </w:pPr>
    </w:p>
    <w:p w14:paraId="5BC2841A" w14:textId="09178BAC" w:rsidR="007E5A64" w:rsidRPr="00023EC5" w:rsidRDefault="007E5A64" w:rsidP="00CC0765">
      <w:pPr>
        <w:jc w:val="right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št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: </w:t>
      </w:r>
      <w:r w:rsidR="004E1090">
        <w:rPr>
          <w:rFonts w:ascii="Arial" w:hAnsi="Arial" w:cs="Arial"/>
          <w:sz w:val="22"/>
          <w:szCs w:val="22"/>
        </w:rPr>
        <w:t>11</w:t>
      </w:r>
    </w:p>
    <w:p w14:paraId="0C5B216E" w14:textId="77777777" w:rsidR="00511A67" w:rsidRDefault="00511A67" w:rsidP="007E5A64">
      <w:pPr>
        <w:pStyle w:val="Heading1"/>
        <w:rPr>
          <w:rFonts w:cs="Arial"/>
          <w:sz w:val="22"/>
          <w:szCs w:val="22"/>
        </w:rPr>
      </w:pPr>
    </w:p>
    <w:p w14:paraId="5052BFA6" w14:textId="1D4C1F57" w:rsidR="007E5A64" w:rsidRPr="00023EC5" w:rsidRDefault="007E5A64" w:rsidP="007E5A64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Izjava</w:t>
      </w:r>
      <w:proofErr w:type="spellEnd"/>
      <w:r w:rsidRPr="00023EC5">
        <w:rPr>
          <w:rFonts w:cs="Arial"/>
          <w:sz w:val="22"/>
          <w:szCs w:val="22"/>
        </w:rPr>
        <w:t xml:space="preserve"> o </w:t>
      </w:r>
      <w:proofErr w:type="spellStart"/>
      <w:r w:rsidRPr="00023EC5">
        <w:rPr>
          <w:rFonts w:cs="Arial"/>
          <w:sz w:val="22"/>
          <w:szCs w:val="22"/>
        </w:rPr>
        <w:t>lastniških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deležih</w:t>
      </w:r>
      <w:proofErr w:type="spellEnd"/>
    </w:p>
    <w:p w14:paraId="118F13DB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Skladno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določili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14.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člena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Zakona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integriteti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preprečevanju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korupcije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spodaj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podpisani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zakoniti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:</w:t>
      </w:r>
    </w:p>
    <w:p w14:paraId="38F97627" w14:textId="77777777" w:rsidR="007E5A64" w:rsidRPr="00E64578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  <w:lang w:val="de-DE"/>
        </w:rPr>
      </w:pPr>
      <w:r w:rsidRPr="00E64578">
        <w:rPr>
          <w:rFonts w:ascii="Arial" w:hAnsi="Arial" w:cs="Arial"/>
          <w:sz w:val="22"/>
          <w:szCs w:val="22"/>
          <w:lang w:val="de-DE"/>
        </w:rPr>
        <w:t xml:space="preserve">-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izjavljam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da so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družbeniki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podatki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udeležbi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fizičnih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pravnih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oseb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lastništvu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gospodarskega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subjekta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vključno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udeležbo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tihih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hAnsi="Arial" w:cs="Arial"/>
          <w:sz w:val="22"/>
          <w:szCs w:val="22"/>
          <w:lang w:val="de-DE"/>
        </w:rPr>
        <w:t>družbenikov</w:t>
      </w:r>
      <w:proofErr w:type="spellEnd"/>
      <w:r w:rsidRPr="00E64578">
        <w:rPr>
          <w:rFonts w:ascii="Arial" w:hAnsi="Arial" w:cs="Arial"/>
          <w:sz w:val="22"/>
          <w:szCs w:val="22"/>
          <w:lang w:val="de-DE"/>
        </w:rPr>
        <w:t>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926"/>
        <w:gridCol w:w="3011"/>
        <w:gridCol w:w="3071"/>
      </w:tblGrid>
      <w:tr w:rsidR="007E5A64" w:rsidRPr="008A2A72" w14:paraId="3CE9155C" w14:textId="77777777" w:rsidTr="006C19D3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536757B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Ime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priimek</w:t>
            </w:r>
            <w:proofErr w:type="spellEnd"/>
          </w:p>
          <w:p w14:paraId="2545DC2F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041CAB27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Firma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sedež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pravne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osebe</w:t>
            </w:r>
            <w:proofErr w:type="spellEnd"/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ADEB3DC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Naslov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prebivališča</w:t>
            </w:r>
            <w:proofErr w:type="spellEnd"/>
          </w:p>
          <w:p w14:paraId="2CA6DDB5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189439FB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Davčna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matična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številka</w:t>
            </w:r>
            <w:proofErr w:type="spellEnd"/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98101C4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Delež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lastništva</w:t>
            </w:r>
            <w:proofErr w:type="spellEnd"/>
          </w:p>
          <w:p w14:paraId="352D7CCB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ali</w:t>
            </w:r>
            <w:proofErr w:type="spellEnd"/>
          </w:p>
          <w:p w14:paraId="2D194141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Delež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lastništva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gospodarskega</w:t>
            </w:r>
            <w:proofErr w:type="spellEnd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hAnsi="Arial" w:cs="Arial"/>
                <w:b/>
                <w:bCs/>
                <w:position w:val="-2"/>
                <w:sz w:val="22"/>
                <w:szCs w:val="22"/>
                <w:lang w:val="de-DE"/>
              </w:rPr>
              <w:t>subjekta</w:t>
            </w:r>
            <w:proofErr w:type="spellEnd"/>
          </w:p>
        </w:tc>
      </w:tr>
      <w:tr w:rsidR="007E5A64" w:rsidRPr="008A2A72" w14:paraId="1895AB58" w14:textId="77777777" w:rsidTr="006C19D3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4E52D7B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70EB753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A9BDDB9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  <w:tr w:rsidR="007E5A64" w:rsidRPr="008A2A72" w14:paraId="5152F2A6" w14:textId="77777777" w:rsidTr="006C19D3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0DB1E18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11E515E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3244409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  <w:tr w:rsidR="007E5A64" w:rsidRPr="008A2A72" w14:paraId="718D1F95" w14:textId="77777777" w:rsidTr="006C19D3">
        <w:tc>
          <w:tcPr>
            <w:tcW w:w="3322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6339B00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4CE40E4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  <w:tc>
          <w:tcPr>
            <w:tcW w:w="3323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79C4843" w14:textId="77777777" w:rsidR="007E5A64" w:rsidRPr="00E64578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  <w:lang w:val="de-DE"/>
              </w:rPr>
            </w:pPr>
            <w:r w:rsidRPr="00E64578">
              <w:rPr>
                <w:rFonts w:ascii="Arial" w:hAnsi="Arial" w:cs="Arial"/>
                <w:position w:val="-2"/>
                <w:sz w:val="22"/>
                <w:szCs w:val="22"/>
                <w:lang w:val="de-DE"/>
              </w:rPr>
              <w:t> </w:t>
            </w:r>
          </w:p>
        </w:tc>
      </w:tr>
    </w:tbl>
    <w:p w14:paraId="49E80490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 xml:space="preserve">- </w:t>
      </w:r>
      <w:proofErr w:type="spellStart"/>
      <w:proofErr w:type="gramStart"/>
      <w:r w:rsidRPr="00023EC5">
        <w:rPr>
          <w:rFonts w:ascii="Arial" w:hAnsi="Arial" w:cs="Arial"/>
          <w:sz w:val="22"/>
          <w:szCs w:val="22"/>
        </w:rPr>
        <w:t>izjavljam</w:t>
      </w:r>
      <w:proofErr w:type="spellEnd"/>
      <w:r w:rsidRPr="00023EC5">
        <w:rPr>
          <w:rFonts w:ascii="Arial" w:hAnsi="Arial" w:cs="Arial"/>
          <w:sz w:val="22"/>
          <w:szCs w:val="22"/>
        </w:rPr>
        <w:t>,  da</w:t>
      </w:r>
      <w:proofErr w:type="gramEnd"/>
      <w:r w:rsidRPr="00023EC5">
        <w:rPr>
          <w:rFonts w:ascii="Arial" w:hAnsi="Arial" w:cs="Arial"/>
          <w:sz w:val="22"/>
          <w:szCs w:val="22"/>
        </w:rPr>
        <w:t xml:space="preserve"> so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katere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se glede </w:t>
      </w:r>
      <w:proofErr w:type="spellStart"/>
      <w:r w:rsidRPr="00023EC5">
        <w:rPr>
          <w:rFonts w:ascii="Arial" w:hAnsi="Arial" w:cs="Arial"/>
          <w:sz w:val="22"/>
          <w:szCs w:val="22"/>
        </w:rPr>
        <w:t>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določbe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zakona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ureja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šteje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so </w:t>
      </w:r>
      <w:proofErr w:type="spellStart"/>
      <w:r w:rsidRPr="00023EC5">
        <w:rPr>
          <w:rFonts w:ascii="Arial" w:hAnsi="Arial" w:cs="Arial"/>
          <w:sz w:val="22"/>
          <w:szCs w:val="22"/>
        </w:rPr>
        <w:t>povezane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gospodarskim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subjektom</w:t>
      </w:r>
      <w:proofErr w:type="spellEnd"/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02"/>
        <w:gridCol w:w="3003"/>
        <w:gridCol w:w="3003"/>
      </w:tblGrid>
      <w:tr w:rsidR="007E5A64" w:rsidRPr="00023EC5" w14:paraId="58222331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503D81C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Firma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sedež</w:t>
            </w:r>
            <w:proofErr w:type="spellEnd"/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86952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Davčna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matična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številka</w:t>
            </w:r>
            <w:proofErr w:type="spellEnd"/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9157B25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Delež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lastništva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gospodarskega</w:t>
            </w:r>
            <w:proofErr w:type="spellEnd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 xml:space="preserve"> </w:t>
            </w:r>
            <w:proofErr w:type="spellStart"/>
            <w:r w:rsidRPr="00023EC5">
              <w:rPr>
                <w:rFonts w:ascii="Arial" w:hAnsi="Arial" w:cs="Arial"/>
                <w:b/>
                <w:bCs/>
                <w:position w:val="-2"/>
                <w:sz w:val="22"/>
                <w:szCs w:val="22"/>
              </w:rPr>
              <w:t>subjekta</w:t>
            </w:r>
            <w:proofErr w:type="spellEnd"/>
          </w:p>
        </w:tc>
      </w:tr>
      <w:tr w:rsidR="007E5A64" w:rsidRPr="00023EC5" w14:paraId="5E573FFC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0ACE618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403F1A5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65A395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7E5A64" w:rsidRPr="00023EC5" w14:paraId="5875BED7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43E7DEA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714BE7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179CB37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7E5A64" w:rsidRPr="00023EC5" w14:paraId="6C29F810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8273159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29CE4BE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8003CD0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  <w:tr w:rsidR="007E5A64" w:rsidRPr="00023EC5" w14:paraId="02D7A2FA" w14:textId="77777777" w:rsidTr="003861FE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11E6B5C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709717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05332FB" w14:textId="77777777" w:rsidR="007E5A64" w:rsidRPr="00023EC5" w:rsidRDefault="007E5A64" w:rsidP="003861FE">
            <w:pPr>
              <w:spacing w:before="135" w:after="135"/>
              <w:jc w:val="both"/>
              <w:textAlignment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</w:tr>
    </w:tbl>
    <w:p w14:paraId="2593F17E" w14:textId="77777777" w:rsidR="007E5A64" w:rsidRPr="00023EC5" w:rsidRDefault="007E5A64" w:rsidP="007E5A64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proofErr w:type="spellStart"/>
      <w:r w:rsidRPr="00023EC5">
        <w:rPr>
          <w:rFonts w:ascii="Arial" w:hAnsi="Arial" w:cs="Arial"/>
          <w:sz w:val="22"/>
          <w:szCs w:val="22"/>
        </w:rPr>
        <w:t>oziroma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kolikor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sz w:val="22"/>
          <w:szCs w:val="22"/>
        </w:rPr>
        <w:t>zgornji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tabeli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naveden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noben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izjavljam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da ne </w:t>
      </w:r>
      <w:proofErr w:type="spellStart"/>
      <w:r w:rsidRPr="00023EC5">
        <w:rPr>
          <w:rFonts w:ascii="Arial" w:hAnsi="Arial" w:cs="Arial"/>
          <w:sz w:val="22"/>
          <w:szCs w:val="22"/>
        </w:rPr>
        <w:t>obstajajo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se </w:t>
      </w:r>
      <w:proofErr w:type="spellStart"/>
      <w:r w:rsidRPr="00023EC5">
        <w:rPr>
          <w:rFonts w:ascii="Arial" w:hAnsi="Arial" w:cs="Arial"/>
          <w:sz w:val="22"/>
          <w:szCs w:val="22"/>
        </w:rPr>
        <w:t>skladno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določili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zakona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023EC5">
        <w:rPr>
          <w:rFonts w:ascii="Arial" w:hAnsi="Arial" w:cs="Arial"/>
          <w:sz w:val="22"/>
          <w:szCs w:val="22"/>
        </w:rPr>
        <w:t>ureja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gospodarske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23EC5">
        <w:rPr>
          <w:rFonts w:ascii="Arial" w:hAnsi="Arial" w:cs="Arial"/>
          <w:sz w:val="22"/>
          <w:szCs w:val="22"/>
        </w:rPr>
        <w:t>štejejo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023EC5">
        <w:rPr>
          <w:rFonts w:ascii="Arial" w:hAnsi="Arial" w:cs="Arial"/>
          <w:sz w:val="22"/>
          <w:szCs w:val="22"/>
        </w:rPr>
        <w:t>povezane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družbe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sz w:val="22"/>
          <w:szCs w:val="22"/>
        </w:rPr>
        <w:t>gospodarskim</w:t>
      </w:r>
      <w:proofErr w:type="spellEnd"/>
      <w:r w:rsidRPr="00023EC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sz w:val="22"/>
          <w:szCs w:val="22"/>
        </w:rPr>
        <w:t>subjektom</w:t>
      </w:r>
      <w:proofErr w:type="spellEnd"/>
      <w:r w:rsidRPr="00023EC5">
        <w:rPr>
          <w:rFonts w:ascii="Arial" w:hAnsi="Arial" w:cs="Arial"/>
          <w:sz w:val="22"/>
          <w:szCs w:val="22"/>
        </w:rPr>
        <w:t>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7E5A64" w:rsidRPr="00023EC5" w14:paraId="17B0867D" w14:textId="77777777" w:rsidTr="003861FE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37A429BF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FE24CFE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Ime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priimek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: _____________________</w:t>
            </w:r>
          </w:p>
        </w:tc>
      </w:tr>
      <w:tr w:rsidR="007E5A64" w:rsidRPr="00023EC5" w14:paraId="2BCB132F" w14:textId="77777777" w:rsidTr="003861FE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A24378F" w14:textId="77777777" w:rsidR="007E5A64" w:rsidRPr="00023EC5" w:rsidRDefault="007E5A64" w:rsidP="003861FE">
            <w:pPr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A74541A" w14:textId="77777777" w:rsidR="007E5A64" w:rsidRPr="00023EC5" w:rsidRDefault="007E5A64" w:rsidP="003861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(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žig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 xml:space="preserve"> in </w:t>
            </w:r>
            <w:proofErr w:type="spellStart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podpis</w:t>
            </w:r>
            <w:proofErr w:type="spellEnd"/>
            <w:r w:rsidRPr="00023EC5">
              <w:rPr>
                <w:rFonts w:ascii="Arial" w:hAnsi="Arial" w:cs="Arial"/>
                <w:position w:val="-2"/>
                <w:sz w:val="22"/>
                <w:szCs w:val="22"/>
              </w:rPr>
              <w:t>)</w:t>
            </w:r>
          </w:p>
        </w:tc>
      </w:tr>
    </w:tbl>
    <w:p w14:paraId="198071DA" w14:textId="1EA9FEA2" w:rsidR="007E5A64" w:rsidRPr="00023EC5" w:rsidRDefault="007E5A64" w:rsidP="006C19D3">
      <w:pPr>
        <w:spacing w:before="225" w:after="225"/>
        <w:jc w:val="both"/>
        <w:rPr>
          <w:rFonts w:ascii="Arial" w:hAnsi="Arial" w:cs="Arial"/>
          <w:sz w:val="22"/>
          <w:szCs w:val="22"/>
        </w:rPr>
      </w:pPr>
      <w:r w:rsidRPr="00023EC5">
        <w:rPr>
          <w:rFonts w:ascii="Arial" w:hAnsi="Arial" w:cs="Arial"/>
          <w:sz w:val="22"/>
          <w:szCs w:val="22"/>
        </w:rPr>
        <w:t> </w:t>
      </w:r>
      <w:r w:rsidRPr="00023EC5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OPOMBA:</w:t>
      </w:r>
      <w:r w:rsidRPr="00023EC5">
        <w:rPr>
          <w:rFonts w:ascii="Arial" w:hAnsi="Arial" w:cs="Arial"/>
          <w:i/>
          <w:iCs/>
          <w:sz w:val="22"/>
          <w:szCs w:val="22"/>
        </w:rPr>
        <w:t xml:space="preserve">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skupnega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nastopa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več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partnerjev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mora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vsak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izmed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partnerjev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predložiti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to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izjavo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. V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primeru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več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podatkov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, se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predloži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nov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obrazec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z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navedenimi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preostalimi</w:t>
      </w:r>
      <w:proofErr w:type="spellEnd"/>
      <w:r w:rsidRPr="00023EC5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023EC5">
        <w:rPr>
          <w:rFonts w:ascii="Arial" w:hAnsi="Arial" w:cs="Arial"/>
          <w:i/>
          <w:iCs/>
          <w:sz w:val="22"/>
          <w:szCs w:val="22"/>
        </w:rPr>
        <w:t>podatki</w:t>
      </w:r>
      <w:proofErr w:type="spellEnd"/>
    </w:p>
    <w:p w14:paraId="17BCA590" w14:textId="77777777" w:rsidR="007D7602" w:rsidRDefault="007D7602" w:rsidP="007E5A6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26A5DF00" w14:textId="77777777" w:rsidR="007D7602" w:rsidRDefault="007D7602" w:rsidP="007E5A6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103B0737" w14:textId="082F1858" w:rsidR="007E5A64" w:rsidRDefault="007E5A64" w:rsidP="007E5A6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Obrazec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št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: </w:t>
      </w:r>
      <w:r w:rsidR="004E1090">
        <w:rPr>
          <w:rFonts w:ascii="Arial" w:eastAsia="Calibri" w:hAnsi="Arial" w:cs="Arial"/>
          <w:color w:val="000000" w:themeColor="text1"/>
          <w:sz w:val="22"/>
          <w:szCs w:val="22"/>
        </w:rPr>
        <w:t>12</w:t>
      </w:r>
    </w:p>
    <w:p w14:paraId="02386075" w14:textId="77777777" w:rsidR="007D7602" w:rsidRDefault="007D7602" w:rsidP="006C19D3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32A655FD" w14:textId="4468C41D" w:rsidR="006A686B" w:rsidRPr="006C19D3" w:rsidRDefault="006A686B" w:rsidP="006C19D3">
      <w:pPr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Izjava</w:t>
      </w:r>
      <w:proofErr w:type="spellEnd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omejitev</w:t>
      </w:r>
      <w:proofErr w:type="spellEnd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6C19D3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poslovanja</w:t>
      </w:r>
      <w:proofErr w:type="spellEnd"/>
    </w:p>
    <w:p w14:paraId="3BE3A56D" w14:textId="77777777" w:rsidR="006A686B" w:rsidRPr="006C19D3" w:rsidRDefault="006A686B" w:rsidP="007E5A64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39090C3" w14:textId="77777777" w:rsidR="007E5A64" w:rsidRPr="006C19D3" w:rsidRDefault="007E5A64" w:rsidP="007E5A64">
      <w:pPr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1C0E6322" w14:textId="77777777" w:rsidR="007E5A64" w:rsidRPr="006C19D3" w:rsidRDefault="007E5A64" w:rsidP="007E5A64">
      <w:pPr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Spodaj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podpisani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izjavljam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, da</w:t>
      </w:r>
    </w:p>
    <w:tbl>
      <w:tblPr>
        <w:tblStyle w:val="Tabelamrea1"/>
        <w:tblW w:w="9634" w:type="dxa"/>
        <w:tblLook w:val="04A0" w:firstRow="1" w:lastRow="0" w:firstColumn="1" w:lastColumn="0" w:noHBand="0" w:noVBand="1"/>
      </w:tblPr>
      <w:tblGrid>
        <w:gridCol w:w="2830"/>
        <w:gridCol w:w="6804"/>
      </w:tblGrid>
      <w:tr w:rsidR="006A686B" w:rsidRPr="006A686B" w14:paraId="30C0FA4B" w14:textId="77777777" w:rsidTr="003861FE">
        <w:trPr>
          <w:trHeight w:val="624"/>
        </w:trPr>
        <w:tc>
          <w:tcPr>
            <w:tcW w:w="2830" w:type="dxa"/>
            <w:vAlign w:val="center"/>
          </w:tcPr>
          <w:p w14:paraId="6EFDBE1B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Poslovni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subjekt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6804" w:type="dxa"/>
          </w:tcPr>
          <w:p w14:paraId="1772F8D6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A686B" w:rsidRPr="006A686B" w14:paraId="6B96DC71" w14:textId="77777777" w:rsidTr="003861FE">
        <w:trPr>
          <w:trHeight w:val="624"/>
        </w:trPr>
        <w:tc>
          <w:tcPr>
            <w:tcW w:w="2830" w:type="dxa"/>
            <w:vAlign w:val="center"/>
          </w:tcPr>
          <w:p w14:paraId="764ECCD6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Naslov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ponudnika</w:t>
            </w:r>
            <w:proofErr w:type="spellEnd"/>
          </w:p>
        </w:tc>
        <w:tc>
          <w:tcPr>
            <w:tcW w:w="6804" w:type="dxa"/>
          </w:tcPr>
          <w:p w14:paraId="4815136B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6A686B" w:rsidRPr="006A686B" w14:paraId="3F3DAED9" w14:textId="77777777" w:rsidTr="003861FE">
        <w:trPr>
          <w:trHeight w:val="624"/>
        </w:trPr>
        <w:tc>
          <w:tcPr>
            <w:tcW w:w="2830" w:type="dxa"/>
            <w:vAlign w:val="center"/>
          </w:tcPr>
          <w:p w14:paraId="1593BC76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Matična</w:t>
            </w:r>
            <w:proofErr w:type="spellEnd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6C19D3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zh-CN"/>
              </w:rPr>
              <w:t>številka</w:t>
            </w:r>
            <w:proofErr w:type="spellEnd"/>
          </w:p>
        </w:tc>
        <w:tc>
          <w:tcPr>
            <w:tcW w:w="6804" w:type="dxa"/>
          </w:tcPr>
          <w:p w14:paraId="5FB1B370" w14:textId="77777777" w:rsidR="007E5A64" w:rsidRPr="006C19D3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7E5A64" w:rsidRPr="008A2A72" w14:paraId="374241A2" w14:textId="77777777" w:rsidTr="003861FE">
        <w:trPr>
          <w:trHeight w:val="624"/>
        </w:trPr>
        <w:tc>
          <w:tcPr>
            <w:tcW w:w="2830" w:type="dxa"/>
            <w:vAlign w:val="center"/>
          </w:tcPr>
          <w:p w14:paraId="3C698889" w14:textId="77777777" w:rsidR="007E5A64" w:rsidRPr="00E64578" w:rsidRDefault="007E5A64" w:rsidP="003861FE">
            <w:pPr>
              <w:jc w:val="both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Ime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priimek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fizične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osebe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ali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odgovorne</w:t>
            </w:r>
            <w:proofErr w:type="spellEnd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E64578"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  <w:t>osebe</w:t>
            </w:r>
            <w:proofErr w:type="spellEnd"/>
          </w:p>
        </w:tc>
        <w:tc>
          <w:tcPr>
            <w:tcW w:w="6804" w:type="dxa"/>
          </w:tcPr>
          <w:p w14:paraId="37A7B11C" w14:textId="77777777" w:rsidR="007E5A64" w:rsidRPr="00E64578" w:rsidRDefault="007E5A64" w:rsidP="003861FE">
            <w:pP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de-DE"/>
              </w:rPr>
            </w:pPr>
          </w:p>
        </w:tc>
      </w:tr>
    </w:tbl>
    <w:p w14:paraId="03DCC21E" w14:textId="77777777" w:rsidR="007E5A64" w:rsidRPr="00E64578" w:rsidRDefault="007E5A64" w:rsidP="007E5A64">
      <w:pPr>
        <w:jc w:val="both"/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</w:pPr>
    </w:p>
    <w:p w14:paraId="470F9958" w14:textId="477F7729" w:rsidR="007E5A64" w:rsidRPr="00E64578" w:rsidRDefault="007E5A64" w:rsidP="007E5A64">
      <w:pPr>
        <w:jc w:val="both"/>
        <w:rPr>
          <w:rFonts w:ascii="Arial" w:eastAsia="Calibri" w:hAnsi="Arial" w:cs="Arial"/>
          <w:b/>
          <w:i/>
          <w:color w:val="000000" w:themeColor="text1"/>
          <w:sz w:val="22"/>
          <w:szCs w:val="22"/>
          <w:u w:val="single"/>
          <w:lang w:val="de-DE"/>
        </w:rPr>
      </w:pP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/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nisem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povezan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s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funkcionarjem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mojem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vedenju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/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nisem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povezan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z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družinskim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članom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funkcionarja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na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način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določen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prvem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odstavku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35.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člena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Zakona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o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integriteti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preprečevanju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korupcije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(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Uradni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list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RS, </w:t>
      </w:r>
      <w:proofErr w:type="spellStart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št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. </w:t>
      </w:r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69/11 –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uradno</w:t>
      </w:r>
      <w:proofErr w:type="spellEnd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prečiščeno</w:t>
      </w:r>
      <w:proofErr w:type="spellEnd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besedilo</w:t>
      </w:r>
      <w:proofErr w:type="spellEnd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, 158/20, 3/22 –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ZDeb</w:t>
      </w:r>
      <w:proofErr w:type="spellEnd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 in 16/23 – </w:t>
      </w:r>
      <w:proofErr w:type="spellStart"/>
      <w:r w:rsidR="0091484C" w:rsidRPr="0091484C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>ZZPri</w:t>
      </w:r>
      <w:proofErr w:type="spellEnd"/>
      <w:r w:rsidRPr="00E64578"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  <w:t xml:space="preserve">).   </w:t>
      </w:r>
    </w:p>
    <w:p w14:paraId="3C7A9165" w14:textId="77777777" w:rsidR="007E5A64" w:rsidRPr="00E64578" w:rsidRDefault="007E5A64" w:rsidP="007E5A64">
      <w:pPr>
        <w:jc w:val="both"/>
        <w:rPr>
          <w:rFonts w:ascii="Arial" w:eastAsia="Calibri" w:hAnsi="Arial" w:cs="Arial"/>
          <w:color w:val="000000" w:themeColor="text1"/>
          <w:sz w:val="22"/>
          <w:szCs w:val="22"/>
          <w:lang w:val="de-DE"/>
        </w:rPr>
      </w:pPr>
    </w:p>
    <w:p w14:paraId="4528B405" w14:textId="77777777" w:rsidR="007E5A64" w:rsidRPr="00E64578" w:rsidRDefault="007E5A64" w:rsidP="007E5A64">
      <w:pPr>
        <w:ind w:right="-427"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>Datum: _____________________________</w:t>
      </w:r>
    </w:p>
    <w:p w14:paraId="458F05F9" w14:textId="77777777" w:rsidR="007E5A64" w:rsidRPr="00E64578" w:rsidRDefault="007E5A64" w:rsidP="007E5A64">
      <w:pPr>
        <w:spacing w:before="240"/>
        <w:ind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>Kraj</w:t>
      </w:r>
      <w:proofErr w:type="spellEnd"/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: </w:t>
      </w:r>
      <w:r w:rsidRPr="00E64578">
        <w:rPr>
          <w:rFonts w:ascii="Arial" w:hAnsi="Arial" w:cs="Arial"/>
          <w:color w:val="000000" w:themeColor="text1"/>
          <w:sz w:val="22"/>
          <w:szCs w:val="22"/>
          <w:u w:val="single"/>
          <w:lang w:val="de-DE"/>
        </w:rPr>
        <w:t xml:space="preserve">_______________________________ </w:t>
      </w:r>
      <w:r w:rsidRPr="00E64578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                            </w:t>
      </w:r>
    </w:p>
    <w:p w14:paraId="1AE4F95A" w14:textId="77777777" w:rsidR="007E5A64" w:rsidRPr="00E64578" w:rsidRDefault="007E5A64" w:rsidP="007E5A64">
      <w:pPr>
        <w:ind w:left="5664"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</w:p>
    <w:p w14:paraId="5D3EA7A4" w14:textId="77777777" w:rsidR="007E5A64" w:rsidRPr="00E64578" w:rsidRDefault="007E5A64" w:rsidP="007E5A64">
      <w:pPr>
        <w:ind w:left="5664"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</w:p>
    <w:p w14:paraId="47B23663" w14:textId="77777777" w:rsidR="007E5A64" w:rsidRPr="00E64578" w:rsidRDefault="007E5A64" w:rsidP="007E5A64">
      <w:pPr>
        <w:ind w:left="4956" w:right="-427" w:firstLine="708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>Podpis</w:t>
      </w:r>
      <w:proofErr w:type="spellEnd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 xml:space="preserve"> </w:t>
      </w: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>pooblaščene</w:t>
      </w:r>
      <w:proofErr w:type="spellEnd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 xml:space="preserve"> </w:t>
      </w:r>
      <w:proofErr w:type="spellStart"/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>osebe</w:t>
      </w:r>
      <w:proofErr w:type="spellEnd"/>
    </w:p>
    <w:p w14:paraId="1ADD5ED1" w14:textId="77777777" w:rsidR="007E5A64" w:rsidRPr="00E64578" w:rsidRDefault="007E5A64" w:rsidP="007E5A64">
      <w:pPr>
        <w:ind w:right="-427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ab/>
      </w:r>
    </w:p>
    <w:p w14:paraId="398B2C27" w14:textId="77777777" w:rsidR="007E5A64" w:rsidRPr="00E64578" w:rsidRDefault="007E5A64" w:rsidP="007E5A64">
      <w:pPr>
        <w:ind w:left="4248" w:right="-2" w:firstLine="708"/>
        <w:rPr>
          <w:rFonts w:ascii="Arial" w:hAnsi="Arial" w:cs="Arial"/>
          <w:color w:val="000000" w:themeColor="text1"/>
          <w:sz w:val="22"/>
          <w:szCs w:val="22"/>
          <w:lang w:val="de-DE" w:eastAsia="sl-SI"/>
        </w:rPr>
      </w:pPr>
      <w:r w:rsidRPr="00E64578">
        <w:rPr>
          <w:rFonts w:ascii="Arial" w:hAnsi="Arial" w:cs="Arial"/>
          <w:color w:val="000000" w:themeColor="text1"/>
          <w:sz w:val="22"/>
          <w:szCs w:val="22"/>
          <w:lang w:val="de-DE" w:eastAsia="sl-SI"/>
        </w:rPr>
        <w:t xml:space="preserve">          ________________________________</w:t>
      </w:r>
    </w:p>
    <w:p w14:paraId="69BD2763" w14:textId="77777777" w:rsidR="00B80961" w:rsidRDefault="00B80961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189CE9B8" w14:textId="77777777" w:rsidR="00B80961" w:rsidRDefault="00B80961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56BEE8C5" w14:textId="77777777" w:rsidR="00B80961" w:rsidRDefault="00B80961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74F4BEDB" w14:textId="77777777" w:rsidR="00B80961" w:rsidRDefault="00B80961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3143B63D" w14:textId="77777777" w:rsidR="00B80961" w:rsidRDefault="00B80961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2B299ECC" w14:textId="7A9A5946" w:rsidR="007E5A64" w:rsidRPr="00E64578" w:rsidRDefault="007E5A64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1.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odstavek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 35.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člena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ZIntPK</w:t>
      </w:r>
      <w:proofErr w:type="spellEnd"/>
      <w:r w:rsidRPr="00E64578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  <w:t>:</w:t>
      </w:r>
    </w:p>
    <w:p w14:paraId="0E5FDD20" w14:textId="77777777" w:rsidR="005D28AC" w:rsidRPr="00E64578" w:rsidRDefault="005D28AC" w:rsidP="007E5A64">
      <w:pPr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  <w:lang w:val="de-DE"/>
        </w:rPr>
      </w:pPr>
    </w:p>
    <w:p w14:paraId="76BDCEA6" w14:textId="0EB2D07F" w:rsidR="007E5A64" w:rsidRPr="00E64578" w:rsidRDefault="007E5A64" w:rsidP="007E5A64">
      <w:p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Organ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organizacija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sektorja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zavezan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postopek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naročanja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voditi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skladno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s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predpisi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urejajo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naročanje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izvaja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postopek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podeljevanja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koncesij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drugih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oblik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javno-zasebnega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partnerstva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ne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sme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naročati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blaga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storitev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gradenj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sklepati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javno-zasebnih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partnerstev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podeliti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posebnih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izključnih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pravic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subjektom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v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katerih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je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funkcionar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tem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organizaciji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opravlja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funkcijo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njegov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družinski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član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:</w:t>
      </w:r>
    </w:p>
    <w:p w14:paraId="7CF550A1" w14:textId="77777777" w:rsidR="005D28AC" w:rsidRPr="00E64578" w:rsidRDefault="005D28AC" w:rsidP="007E5A64">
      <w:p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</w:p>
    <w:p w14:paraId="6AADAEA3" w14:textId="77777777" w:rsidR="007E5A64" w:rsidRPr="00E64578" w:rsidRDefault="007E5A64" w:rsidP="007E5A64">
      <w:pPr>
        <w:numPr>
          <w:ilvl w:val="0"/>
          <w:numId w:val="40"/>
        </w:num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udeležen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poslovodja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član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poslovodstva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zakoniti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zastopnik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</w:p>
    <w:p w14:paraId="497CFD3E" w14:textId="5C2DF281" w:rsidR="0096060E" w:rsidRPr="00B80961" w:rsidRDefault="007E5A64" w:rsidP="00B80961">
      <w:pPr>
        <w:numPr>
          <w:ilvl w:val="0"/>
          <w:numId w:val="40"/>
        </w:numPr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</w:pP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neposredno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prek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drugih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pravnih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oseb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v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več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kot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pet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odstotnem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deležu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udeležen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ustanoviteljskih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pravicah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,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upravljanju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ali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kapitalu</w:t>
      </w:r>
      <w:proofErr w:type="spellEnd"/>
      <w:r w:rsidRPr="00E64578">
        <w:rPr>
          <w:rFonts w:ascii="Arial" w:eastAsia="Calibri" w:hAnsi="Arial" w:cs="Arial"/>
          <w:i/>
          <w:color w:val="000000" w:themeColor="text1"/>
          <w:sz w:val="22"/>
          <w:szCs w:val="22"/>
          <w:lang w:val="de-DE"/>
        </w:rPr>
        <w:t>.</w:t>
      </w:r>
    </w:p>
    <w:p w14:paraId="6786F7F3" w14:textId="77777777" w:rsidR="004E1090" w:rsidRDefault="004E1090" w:rsidP="0096060E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5B0C01E6" w14:textId="07E55413" w:rsidR="0096060E" w:rsidRDefault="0096060E" w:rsidP="0096060E">
      <w:pPr>
        <w:jc w:val="right"/>
        <w:rPr>
          <w:rFonts w:ascii="Arial" w:eastAsia="Calibri" w:hAnsi="Arial" w:cs="Arial"/>
          <w:color w:val="000000" w:themeColor="text1"/>
          <w:sz w:val="22"/>
          <w:szCs w:val="22"/>
        </w:rPr>
      </w:pP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Obrazec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>št</w:t>
      </w:r>
      <w:proofErr w:type="spellEnd"/>
      <w:r w:rsidRPr="006C19D3">
        <w:rPr>
          <w:rFonts w:ascii="Arial" w:eastAsia="Calibri" w:hAnsi="Arial" w:cs="Arial"/>
          <w:color w:val="000000" w:themeColor="text1"/>
          <w:sz w:val="22"/>
          <w:szCs w:val="22"/>
        </w:rPr>
        <w:t xml:space="preserve">: </w:t>
      </w:r>
      <w:r w:rsidR="00511A67">
        <w:rPr>
          <w:rFonts w:ascii="Arial" w:eastAsia="Calibri" w:hAnsi="Arial" w:cs="Arial"/>
          <w:color w:val="000000" w:themeColor="text1"/>
          <w:sz w:val="22"/>
          <w:szCs w:val="22"/>
        </w:rPr>
        <w:t>1</w:t>
      </w:r>
      <w:r w:rsidR="004E1090">
        <w:rPr>
          <w:rFonts w:ascii="Arial" w:eastAsia="Calibri" w:hAnsi="Arial" w:cs="Arial"/>
          <w:color w:val="000000" w:themeColor="text1"/>
          <w:sz w:val="22"/>
          <w:szCs w:val="22"/>
        </w:rPr>
        <w:t>3</w:t>
      </w:r>
    </w:p>
    <w:p w14:paraId="76B1AE3E" w14:textId="77777777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10638DBB" w14:textId="77777777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30E0D3C6" w14:textId="03D719C0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Izjava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vezana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prvi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odstavek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člena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5.k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Uredbe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 xml:space="preserve"> (EU) </w:t>
      </w:r>
      <w:proofErr w:type="spellStart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  <w:t>. 833/2014</w:t>
      </w:r>
    </w:p>
    <w:p w14:paraId="11C43D75" w14:textId="77777777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4BC7436E" w14:textId="77777777" w:rsid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67B26DC6" w14:textId="77777777" w:rsidR="0096060E" w:rsidRPr="0096060E" w:rsidRDefault="0096060E" w:rsidP="0096060E">
      <w:pPr>
        <w:jc w:val="center"/>
        <w:rPr>
          <w:rFonts w:ascii="Arial" w:hAnsi="Arial" w:cs="Arial"/>
          <w:b/>
          <w:bCs/>
          <w:color w:val="000000" w:themeColor="text1"/>
          <w:position w:val="-2"/>
          <w:sz w:val="22"/>
          <w:szCs w:val="22"/>
        </w:rPr>
      </w:pPr>
    </w:p>
    <w:p w14:paraId="432A2B48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  <w:r w:rsidRPr="0096060E">
        <w:rPr>
          <w:rStyle w:val="Strong"/>
          <w:rFonts w:cs="Arial"/>
          <w:sz w:val="22"/>
          <w:szCs w:val="22"/>
          <w:lang w:val="sl-SI"/>
        </w:rPr>
        <w:t>PONUDNIK……………………………………………………………………………………</w:t>
      </w:r>
    </w:p>
    <w:p w14:paraId="43CB47A4" w14:textId="77777777" w:rsidR="0096060E" w:rsidRPr="0096060E" w:rsidRDefault="0096060E" w:rsidP="0096060E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both"/>
        <w:rPr>
          <w:rFonts w:cs="Arial"/>
          <w:smallCaps/>
          <w:sz w:val="22"/>
          <w:szCs w:val="22"/>
        </w:rPr>
      </w:pPr>
    </w:p>
    <w:p w14:paraId="68883A4A" w14:textId="77777777" w:rsidR="0096060E" w:rsidRPr="0096060E" w:rsidRDefault="0096060E" w:rsidP="0096060E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both"/>
        <w:rPr>
          <w:rFonts w:cs="Arial"/>
          <w:b/>
          <w:smallCaps/>
          <w:sz w:val="22"/>
          <w:szCs w:val="22"/>
        </w:rPr>
      </w:pPr>
    </w:p>
    <w:p w14:paraId="4D310F4F" w14:textId="77777777" w:rsidR="0096060E" w:rsidRPr="0096060E" w:rsidRDefault="0096060E" w:rsidP="0096060E">
      <w:pPr>
        <w:pStyle w:val="BlockText"/>
        <w:keepNext/>
        <w:keepLines/>
        <w:tabs>
          <w:tab w:val="left" w:pos="426"/>
        </w:tabs>
        <w:spacing w:line="276" w:lineRule="auto"/>
        <w:ind w:left="0" w:right="-2"/>
        <w:jc w:val="center"/>
        <w:rPr>
          <w:rFonts w:cs="Arial"/>
          <w:b/>
          <w:sz w:val="22"/>
          <w:szCs w:val="22"/>
        </w:rPr>
      </w:pPr>
      <w:r w:rsidRPr="0096060E">
        <w:rPr>
          <w:rFonts w:cs="Arial"/>
          <w:b/>
          <w:sz w:val="22"/>
          <w:szCs w:val="22"/>
        </w:rPr>
        <w:t xml:space="preserve">Izjava vezana na prvi odstavek </w:t>
      </w:r>
      <w:r w:rsidRPr="0096060E">
        <w:rPr>
          <w:rFonts w:cs="Arial"/>
          <w:b/>
          <w:bCs/>
          <w:sz w:val="22"/>
          <w:szCs w:val="22"/>
        </w:rPr>
        <w:t>člena 5.K Uredbe (EU) št. 833/2014</w:t>
      </w:r>
    </w:p>
    <w:p w14:paraId="6E252F26" w14:textId="77777777" w:rsidR="0096060E" w:rsidRPr="0096060E" w:rsidRDefault="0096060E" w:rsidP="0096060E">
      <w:pPr>
        <w:keepNext/>
        <w:keepLines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238EC2C3" w14:textId="5BA8DE03" w:rsidR="0096060E" w:rsidRPr="0096060E" w:rsidRDefault="0096060E" w:rsidP="0096060E">
      <w:pPr>
        <w:keepNext/>
        <w:keepLines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proofErr w:type="spellStart"/>
      <w:r w:rsidRPr="0096060E">
        <w:rPr>
          <w:rFonts w:ascii="Arial" w:hAnsi="Arial" w:cs="Arial"/>
          <w:sz w:val="22"/>
          <w:szCs w:val="22"/>
        </w:rPr>
        <w:t>Spodaj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podpisani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kot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odgovorna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oseba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zgoraj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navedenega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subjekta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v </w:t>
      </w:r>
      <w:proofErr w:type="spellStart"/>
      <w:r w:rsidRPr="0096060E">
        <w:rPr>
          <w:rFonts w:ascii="Arial" w:hAnsi="Arial" w:cs="Arial"/>
          <w:sz w:val="22"/>
          <w:szCs w:val="22"/>
        </w:rPr>
        <w:t>postopku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javnega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naročanja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pod </w:t>
      </w:r>
      <w:proofErr w:type="spellStart"/>
      <w:r w:rsidRPr="0096060E">
        <w:rPr>
          <w:rFonts w:ascii="Arial" w:hAnsi="Arial" w:cs="Arial"/>
          <w:sz w:val="22"/>
          <w:szCs w:val="22"/>
        </w:rPr>
        <w:t>kazensko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96060E">
        <w:rPr>
          <w:rFonts w:ascii="Arial" w:hAnsi="Arial" w:cs="Arial"/>
          <w:sz w:val="22"/>
          <w:szCs w:val="22"/>
        </w:rPr>
        <w:t>materialno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odgovornostjo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izjavljam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da </w:t>
      </w:r>
      <w:proofErr w:type="spellStart"/>
      <w:r w:rsidRPr="0096060E">
        <w:rPr>
          <w:rFonts w:ascii="Arial" w:hAnsi="Arial" w:cs="Arial"/>
          <w:sz w:val="22"/>
          <w:szCs w:val="22"/>
        </w:rPr>
        <w:t>pri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ponudbi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subjekta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ga </w:t>
      </w:r>
      <w:proofErr w:type="spellStart"/>
      <w:r w:rsidRPr="0096060E">
        <w:rPr>
          <w:rFonts w:ascii="Arial" w:hAnsi="Arial" w:cs="Arial"/>
          <w:sz w:val="22"/>
          <w:szCs w:val="22"/>
        </w:rPr>
        <w:t>zastopam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6060E">
        <w:rPr>
          <w:rFonts w:ascii="Arial" w:hAnsi="Arial" w:cs="Arial"/>
          <w:sz w:val="22"/>
          <w:szCs w:val="22"/>
        </w:rPr>
        <w:t>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ruske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udeležbe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96060E">
        <w:rPr>
          <w:rFonts w:ascii="Arial" w:hAnsi="Arial" w:cs="Arial"/>
          <w:sz w:val="22"/>
          <w:szCs w:val="22"/>
        </w:rPr>
        <w:t>presega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omejitve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člena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5k </w:t>
      </w:r>
      <w:proofErr w:type="spellStart"/>
      <w:r w:rsidRPr="0096060E">
        <w:rPr>
          <w:rFonts w:ascii="Arial" w:hAnsi="Arial" w:cs="Arial"/>
          <w:sz w:val="22"/>
          <w:szCs w:val="22"/>
        </w:rPr>
        <w:t>Uredbe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Sveta (EU) </w:t>
      </w:r>
      <w:proofErr w:type="spellStart"/>
      <w:r w:rsidRPr="0096060E">
        <w:rPr>
          <w:rFonts w:ascii="Arial" w:hAnsi="Arial" w:cs="Arial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. 833/2014 z </w:t>
      </w:r>
      <w:proofErr w:type="spellStart"/>
      <w:r w:rsidRPr="0096060E">
        <w:rPr>
          <w:rFonts w:ascii="Arial" w:hAnsi="Arial" w:cs="Arial"/>
          <w:sz w:val="22"/>
          <w:szCs w:val="22"/>
        </w:rPr>
        <w:t>dne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31. </w:t>
      </w:r>
      <w:proofErr w:type="spellStart"/>
      <w:r w:rsidRPr="0096060E">
        <w:rPr>
          <w:rFonts w:ascii="Arial" w:hAnsi="Arial" w:cs="Arial"/>
          <w:sz w:val="22"/>
          <w:szCs w:val="22"/>
        </w:rPr>
        <w:t>julija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2014 o </w:t>
      </w:r>
      <w:proofErr w:type="spellStart"/>
      <w:r w:rsidRPr="0096060E">
        <w:rPr>
          <w:rFonts w:ascii="Arial" w:hAnsi="Arial" w:cs="Arial"/>
          <w:sz w:val="22"/>
          <w:szCs w:val="22"/>
        </w:rPr>
        <w:t>omejevalnih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ukrepih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zaradi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delovanja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Rusije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ki </w:t>
      </w:r>
      <w:proofErr w:type="spellStart"/>
      <w:r w:rsidRPr="0096060E">
        <w:rPr>
          <w:rFonts w:ascii="Arial" w:hAnsi="Arial" w:cs="Arial"/>
          <w:sz w:val="22"/>
          <w:szCs w:val="22"/>
        </w:rPr>
        <w:t>povzroča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destabilizacijo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razmer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96060E">
        <w:rPr>
          <w:rFonts w:ascii="Arial" w:hAnsi="Arial" w:cs="Arial"/>
          <w:sz w:val="22"/>
          <w:szCs w:val="22"/>
        </w:rPr>
        <w:t>Ukrajini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6060E">
        <w:rPr>
          <w:rFonts w:ascii="Arial" w:hAnsi="Arial" w:cs="Arial"/>
          <w:sz w:val="22"/>
          <w:szCs w:val="22"/>
        </w:rPr>
        <w:t>kot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96060E">
        <w:rPr>
          <w:rFonts w:ascii="Arial" w:hAnsi="Arial" w:cs="Arial"/>
          <w:sz w:val="22"/>
          <w:szCs w:val="22"/>
        </w:rPr>
        <w:t>bila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spremenjena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96060E">
        <w:rPr>
          <w:rFonts w:ascii="Arial" w:hAnsi="Arial" w:cs="Arial"/>
          <w:sz w:val="22"/>
          <w:szCs w:val="22"/>
        </w:rPr>
        <w:t>Uredbo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Sveta (EU) </w:t>
      </w:r>
      <w:proofErr w:type="spellStart"/>
      <w:r w:rsidRPr="0096060E">
        <w:rPr>
          <w:rFonts w:ascii="Arial" w:hAnsi="Arial" w:cs="Arial"/>
          <w:sz w:val="22"/>
          <w:szCs w:val="22"/>
        </w:rPr>
        <w:t>št</w:t>
      </w:r>
      <w:proofErr w:type="spellEnd"/>
      <w:r w:rsidRPr="0096060E">
        <w:rPr>
          <w:rFonts w:ascii="Arial" w:hAnsi="Arial" w:cs="Arial"/>
          <w:sz w:val="22"/>
          <w:szCs w:val="22"/>
        </w:rPr>
        <w:t>. 2022/57</w:t>
      </w:r>
      <w:r w:rsidR="004E1090">
        <w:rPr>
          <w:rFonts w:ascii="Arial" w:hAnsi="Arial" w:cs="Arial"/>
          <w:sz w:val="22"/>
          <w:szCs w:val="22"/>
        </w:rPr>
        <w:t>6</w:t>
      </w:r>
      <w:r w:rsidRPr="0096060E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96060E">
        <w:rPr>
          <w:rFonts w:ascii="Arial" w:hAnsi="Arial" w:cs="Arial"/>
          <w:sz w:val="22"/>
          <w:szCs w:val="22"/>
        </w:rPr>
        <w:t>dne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8. </w:t>
      </w:r>
      <w:proofErr w:type="spellStart"/>
      <w:r w:rsidRPr="0096060E">
        <w:rPr>
          <w:rFonts w:ascii="Arial" w:hAnsi="Arial" w:cs="Arial"/>
          <w:sz w:val="22"/>
          <w:szCs w:val="22"/>
        </w:rPr>
        <w:t>aprila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2022. </w:t>
      </w:r>
      <w:proofErr w:type="spellStart"/>
      <w:r w:rsidRPr="0096060E">
        <w:rPr>
          <w:rFonts w:ascii="Arial" w:hAnsi="Arial" w:cs="Arial"/>
          <w:sz w:val="22"/>
          <w:szCs w:val="22"/>
        </w:rPr>
        <w:t>Še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posebej</w:t>
      </w:r>
      <w:proofErr w:type="spellEnd"/>
      <w:r w:rsidRPr="0096060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060E">
        <w:rPr>
          <w:rFonts w:ascii="Arial" w:hAnsi="Arial" w:cs="Arial"/>
          <w:sz w:val="22"/>
          <w:szCs w:val="22"/>
        </w:rPr>
        <w:t>izjavljam</w:t>
      </w:r>
      <w:proofErr w:type="spellEnd"/>
      <w:r w:rsidRPr="0096060E">
        <w:rPr>
          <w:rFonts w:ascii="Arial" w:hAnsi="Arial" w:cs="Arial"/>
          <w:sz w:val="22"/>
          <w:szCs w:val="22"/>
        </w:rPr>
        <w:t>, da:</w:t>
      </w:r>
    </w:p>
    <w:p w14:paraId="36D2735B" w14:textId="77777777" w:rsidR="0096060E" w:rsidRPr="0096060E" w:rsidRDefault="0096060E" w:rsidP="0096060E">
      <w:pPr>
        <w:pStyle w:val="ListParagraph"/>
        <w:keepNext/>
        <w:keepLines/>
        <w:numPr>
          <w:ilvl w:val="0"/>
          <w:numId w:val="55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subjekt, ki ga zastopam, ni ruski državljan ali fizična ali pravna oseba, subjekt ali organ s sedežem v Rusiji;</w:t>
      </w:r>
    </w:p>
    <w:p w14:paraId="42A02C98" w14:textId="77777777" w:rsidR="0096060E" w:rsidRPr="0096060E" w:rsidRDefault="0096060E" w:rsidP="0096060E">
      <w:pPr>
        <w:pStyle w:val="ListParagraph"/>
        <w:keepNext/>
        <w:keepLines/>
        <w:numPr>
          <w:ilvl w:val="0"/>
          <w:numId w:val="55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subjekt, ki ga zastopam, ni pravna oseba, subjekt ali organ, katerega več kot 50-odstotni delež je v neposredni ali posredni lasti subjekta iz točke (a) zgoraj;</w:t>
      </w:r>
    </w:p>
    <w:p w14:paraId="15DBA873" w14:textId="77777777" w:rsidR="0096060E" w:rsidRPr="0096060E" w:rsidRDefault="0096060E" w:rsidP="0096060E">
      <w:pPr>
        <w:pStyle w:val="ListParagraph"/>
        <w:keepNext/>
        <w:keepLines/>
        <w:numPr>
          <w:ilvl w:val="0"/>
          <w:numId w:val="55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niti jaz niti subjekt, ki ga zastopam, nisva fizična ali pravna oseba, subjekt ali organ, ki deluje v imenu ali po navodilih subjekta iz točke (a) ali (b) zgoraj;</w:t>
      </w:r>
    </w:p>
    <w:p w14:paraId="26DA0677" w14:textId="77777777" w:rsidR="0096060E" w:rsidRPr="0096060E" w:rsidRDefault="0096060E" w:rsidP="0096060E">
      <w:pPr>
        <w:pStyle w:val="ListParagraph"/>
        <w:keepNext/>
        <w:keepLines/>
        <w:numPr>
          <w:ilvl w:val="0"/>
          <w:numId w:val="55"/>
        </w:numPr>
        <w:tabs>
          <w:tab w:val="left" w:pos="284"/>
        </w:tabs>
        <w:spacing w:line="276" w:lineRule="auto"/>
        <w:ind w:left="567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96060E">
        <w:rPr>
          <w:rFonts w:ascii="Arial" w:hAnsi="Arial" w:cs="Arial"/>
          <w:sz w:val="22"/>
          <w:szCs w:val="22"/>
        </w:rPr>
        <w:t>ni udeležbe več kot 10 % ponudbene vrednosti podizvajalcev, dobaviteljev ali subjektov, katerih zmogljivosti subjekt, ki ga zastopam, uporablja, ki so subjekti, navedeni v točkah (a) do (c) zgoraj.</w:t>
      </w:r>
    </w:p>
    <w:p w14:paraId="1536D009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72D7A3B6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55B07108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p w14:paraId="6CED19BE" w14:textId="77777777" w:rsidR="0096060E" w:rsidRPr="0096060E" w:rsidRDefault="0096060E" w:rsidP="0096060E">
      <w:pPr>
        <w:pStyle w:val="datumtevilka"/>
        <w:spacing w:line="276" w:lineRule="auto"/>
        <w:rPr>
          <w:rStyle w:val="Strong"/>
          <w:rFonts w:cs="Arial"/>
          <w:sz w:val="22"/>
          <w:szCs w:val="22"/>
          <w:lang w:val="sl-SI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48"/>
        <w:gridCol w:w="180"/>
        <w:gridCol w:w="1800"/>
        <w:gridCol w:w="2880"/>
        <w:gridCol w:w="3704"/>
      </w:tblGrid>
      <w:tr w:rsidR="0096060E" w:rsidRPr="0096060E" w14:paraId="2CC1A8DC" w14:textId="77777777" w:rsidTr="00A60790">
        <w:tc>
          <w:tcPr>
            <w:tcW w:w="648" w:type="dxa"/>
          </w:tcPr>
          <w:p w14:paraId="5F01860F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80C6FD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5EB412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60E">
              <w:rPr>
                <w:rFonts w:ascii="Arial" w:hAnsi="Arial" w:cs="Arial"/>
                <w:sz w:val="22"/>
                <w:szCs w:val="22"/>
              </w:rPr>
              <w:t>Kraj: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F006A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592FAF3C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hideMark/>
          </w:tcPr>
          <w:p w14:paraId="15626AA4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060E">
              <w:rPr>
                <w:rFonts w:ascii="Arial" w:hAnsi="Arial" w:cs="Arial"/>
                <w:sz w:val="22"/>
                <w:szCs w:val="22"/>
              </w:rPr>
              <w:t xml:space="preserve">Ime in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priimek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pooblaščene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osebe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BA1C0E2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ponudnika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podizvajalca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/ </w:t>
            </w:r>
          </w:p>
          <w:p w14:paraId="07719DDC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ponudnika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partnerja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v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skupini</w:t>
            </w:r>
            <w:proofErr w:type="spellEnd"/>
          </w:p>
        </w:tc>
      </w:tr>
      <w:tr w:rsidR="0096060E" w:rsidRPr="0096060E" w14:paraId="63D2EE6B" w14:textId="77777777" w:rsidTr="00A60790">
        <w:tc>
          <w:tcPr>
            <w:tcW w:w="828" w:type="dxa"/>
            <w:gridSpan w:val="2"/>
          </w:tcPr>
          <w:p w14:paraId="1C77D2A5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D8CBCC" w14:textId="77777777" w:rsidR="0096060E" w:rsidRPr="0096060E" w:rsidRDefault="0096060E" w:rsidP="00A60790">
            <w:pPr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6060E">
              <w:rPr>
                <w:rFonts w:ascii="Arial" w:hAnsi="Arial" w:cs="Arial"/>
                <w:sz w:val="22"/>
                <w:szCs w:val="22"/>
              </w:rPr>
              <w:t>Datum: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F325F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6D0C1125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A9FD9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60E" w:rsidRPr="0096060E" w14:paraId="66C0BB5A" w14:textId="77777777" w:rsidTr="00A60790">
        <w:tc>
          <w:tcPr>
            <w:tcW w:w="828" w:type="dxa"/>
            <w:gridSpan w:val="2"/>
          </w:tcPr>
          <w:p w14:paraId="2E116D9E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DA722B5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hideMark/>
          </w:tcPr>
          <w:p w14:paraId="3FEB7191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Žig</w:t>
            </w:r>
            <w:proofErr w:type="spellEnd"/>
          </w:p>
        </w:tc>
        <w:tc>
          <w:tcPr>
            <w:tcW w:w="3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08C3C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60E" w:rsidRPr="0096060E" w14:paraId="3B899DA3" w14:textId="77777777" w:rsidTr="00A60790">
        <w:tc>
          <w:tcPr>
            <w:tcW w:w="828" w:type="dxa"/>
            <w:gridSpan w:val="2"/>
          </w:tcPr>
          <w:p w14:paraId="0AE05892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0" w:type="dxa"/>
          </w:tcPr>
          <w:p w14:paraId="5BB28997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</w:tcPr>
          <w:p w14:paraId="6B555AAB" w14:textId="77777777" w:rsidR="0096060E" w:rsidRPr="0096060E" w:rsidRDefault="0096060E" w:rsidP="00A6079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432C7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Podpis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pooblaščene</w:t>
            </w:r>
            <w:proofErr w:type="spellEnd"/>
            <w:r w:rsidRPr="009606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6060E">
              <w:rPr>
                <w:rFonts w:ascii="Arial" w:hAnsi="Arial" w:cs="Arial"/>
                <w:sz w:val="22"/>
                <w:szCs w:val="22"/>
              </w:rPr>
              <w:t>osebe</w:t>
            </w:r>
            <w:proofErr w:type="spellEnd"/>
          </w:p>
          <w:p w14:paraId="1E9CE26C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3A712D1" w14:textId="77777777" w:rsidR="0096060E" w:rsidRPr="0096060E" w:rsidRDefault="0096060E" w:rsidP="00A6079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E1A0EC" w14:textId="3672A861" w:rsidR="0096060E" w:rsidRPr="0096060E" w:rsidRDefault="0096060E" w:rsidP="0096060E">
      <w:pPr>
        <w:jc w:val="center"/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  <w:r w:rsidRPr="0096060E">
        <w:rPr>
          <w:rFonts w:ascii="Arial" w:eastAsia="Calibri" w:hAnsi="Arial" w:cs="Arial"/>
          <w:i/>
          <w:color w:val="FF0000"/>
          <w:sz w:val="22"/>
          <w:szCs w:val="22"/>
          <w:lang w:val="de-DE"/>
        </w:rPr>
        <w:br w:type="page"/>
      </w:r>
    </w:p>
    <w:p w14:paraId="73F0ED7E" w14:textId="77777777" w:rsidR="00E32B00" w:rsidRPr="00E64578" w:rsidRDefault="00E32B00" w:rsidP="00F53BA0">
      <w:pPr>
        <w:rPr>
          <w:rFonts w:ascii="Arial" w:eastAsia="Calibri" w:hAnsi="Arial" w:cs="Arial"/>
          <w:i/>
          <w:color w:val="FF0000"/>
          <w:sz w:val="22"/>
          <w:szCs w:val="22"/>
          <w:lang w:val="de-DE"/>
        </w:rPr>
      </w:pPr>
    </w:p>
    <w:p w14:paraId="362FFF6B" w14:textId="77777777" w:rsidR="00F53BA0" w:rsidRPr="00023EC5" w:rsidRDefault="00F53BA0" w:rsidP="00F53BA0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Vzorec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pogodbe</w:t>
      </w:r>
      <w:proofErr w:type="spellEnd"/>
    </w:p>
    <w:p w14:paraId="6A668509" w14:textId="77777777" w:rsidR="00272D6F" w:rsidRPr="0021531B" w:rsidRDefault="00272D6F" w:rsidP="00E32B00">
      <w:pPr>
        <w:tabs>
          <w:tab w:val="left" w:pos="3261"/>
        </w:tabs>
        <w:spacing w:before="120" w:after="120"/>
        <w:ind w:left="3260" w:hanging="3260"/>
        <w:rPr>
          <w:rFonts w:ascii="Arial" w:hAnsi="Arial" w:cs="Arial"/>
          <w:b/>
          <w:sz w:val="22"/>
          <w:szCs w:val="22"/>
          <w:lang w:val="de-DE"/>
        </w:rPr>
      </w:pPr>
    </w:p>
    <w:p w14:paraId="3BD1F991" w14:textId="60A9776E" w:rsidR="0091484C" w:rsidRPr="00326217" w:rsidRDefault="00E32B00" w:rsidP="00326217">
      <w:pPr>
        <w:tabs>
          <w:tab w:val="left" w:pos="3261"/>
        </w:tabs>
        <w:spacing w:before="120" w:after="120"/>
        <w:jc w:val="center"/>
        <w:rPr>
          <w:rFonts w:ascii="Arial" w:hAnsi="Arial" w:cs="Arial"/>
          <w:b/>
          <w:lang w:val="de-DE"/>
        </w:rPr>
      </w:pPr>
      <w:r w:rsidRPr="00326217">
        <w:rPr>
          <w:rFonts w:ascii="Arial" w:hAnsi="Arial" w:cs="Arial"/>
          <w:b/>
          <w:lang w:val="de-DE"/>
        </w:rPr>
        <w:t>POGODBA O</w:t>
      </w:r>
      <w:r w:rsidR="0021531B" w:rsidRPr="00326217">
        <w:rPr>
          <w:rFonts w:ascii="Arial" w:hAnsi="Arial" w:cs="Arial"/>
          <w:b/>
          <w:lang w:val="de-DE"/>
        </w:rPr>
        <w:t xml:space="preserve"> NAKUPU</w:t>
      </w:r>
      <w:r w:rsidR="00FD1538" w:rsidRPr="00326217">
        <w:rPr>
          <w:rFonts w:ascii="Arial" w:hAnsi="Arial" w:cs="Arial"/>
          <w:b/>
          <w:lang w:val="de-DE"/>
        </w:rPr>
        <w:t xml:space="preserve"> </w:t>
      </w:r>
      <w:r w:rsidR="00747346" w:rsidRPr="00747346">
        <w:rPr>
          <w:rFonts w:ascii="Arial" w:hAnsi="Arial" w:cs="Arial"/>
          <w:b/>
          <w:lang w:val="de-DE"/>
        </w:rPr>
        <w:t>AVTONOMNEGA AGROROBOTA</w:t>
      </w:r>
    </w:p>
    <w:p w14:paraId="015B2DC3" w14:textId="77777777" w:rsidR="00E32B00" w:rsidRPr="00E32B00" w:rsidRDefault="00E32B00" w:rsidP="00E32B00">
      <w:pPr>
        <w:pStyle w:val="Heading1"/>
        <w:rPr>
          <w:rFonts w:cs="Arial"/>
          <w:sz w:val="22"/>
          <w:szCs w:val="22"/>
        </w:rPr>
      </w:pPr>
    </w:p>
    <w:p w14:paraId="21F73655" w14:textId="77777777" w:rsidR="00F53BA0" w:rsidRDefault="00F53BA0" w:rsidP="00E32B00">
      <w:pPr>
        <w:pStyle w:val="Heading1"/>
        <w:rPr>
          <w:rFonts w:cs="Arial"/>
          <w:sz w:val="22"/>
          <w:szCs w:val="22"/>
        </w:rPr>
      </w:pPr>
      <w:proofErr w:type="spellStart"/>
      <w:r w:rsidRPr="00023EC5">
        <w:rPr>
          <w:rFonts w:cs="Arial"/>
          <w:sz w:val="22"/>
          <w:szCs w:val="22"/>
        </w:rPr>
        <w:t>sklenjena</w:t>
      </w:r>
      <w:proofErr w:type="spellEnd"/>
      <w:r w:rsidRPr="00023EC5">
        <w:rPr>
          <w:rFonts w:cs="Arial"/>
          <w:sz w:val="22"/>
          <w:szCs w:val="22"/>
        </w:rPr>
        <w:t xml:space="preserve"> </w:t>
      </w:r>
      <w:proofErr w:type="spellStart"/>
      <w:r w:rsidRPr="00023EC5">
        <w:rPr>
          <w:rFonts w:cs="Arial"/>
          <w:sz w:val="22"/>
          <w:szCs w:val="22"/>
        </w:rPr>
        <w:t>med</w:t>
      </w:r>
      <w:proofErr w:type="spellEnd"/>
    </w:p>
    <w:p w14:paraId="23EC1FF7" w14:textId="77777777" w:rsidR="00F705B2" w:rsidRPr="00F705B2" w:rsidRDefault="00F705B2" w:rsidP="00F705B2">
      <w:pPr>
        <w:rPr>
          <w:lang w:val="de-DE" w:eastAsia="sl-SI"/>
        </w:rPr>
      </w:pPr>
    </w:p>
    <w:p w14:paraId="031D402A" w14:textId="77777777" w:rsidR="0091484C" w:rsidRDefault="0091484C" w:rsidP="00F53BA0">
      <w:pPr>
        <w:rPr>
          <w:rFonts w:ascii="Arial" w:hAnsi="Arial" w:cs="Arial"/>
          <w:b/>
          <w:bCs/>
          <w:sz w:val="22"/>
          <w:szCs w:val="22"/>
          <w:lang w:val="de-DE"/>
        </w:rPr>
      </w:pPr>
    </w:p>
    <w:p w14:paraId="349317D7" w14:textId="4DF31FF1" w:rsidR="00F53BA0" w:rsidRPr="0091484C" w:rsidRDefault="00F53BA0" w:rsidP="00F53BA0">
      <w:pPr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NAROČNIKOM: KMETIJSKI INŠTITUT SLOVENIJE,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Hacquetova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  <w:lang w:val="de-DE"/>
        </w:rPr>
        <w:t>ulica</w:t>
      </w:r>
      <w:proofErr w:type="spellEnd"/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17, 1000 Ljubljana,</w:t>
      </w:r>
      <w:r w:rsidRPr="0091484C">
        <w:rPr>
          <w:rFonts w:ascii="Arial" w:hAnsi="Arial" w:cs="Arial"/>
          <w:sz w:val="20"/>
          <w:szCs w:val="20"/>
          <w:lang w:val="de-DE"/>
        </w:rPr>
        <w:br/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ki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ga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zastopa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prof. </w:t>
      </w:r>
      <w:proofErr w:type="spellStart"/>
      <w:r w:rsidRPr="0091484C">
        <w:rPr>
          <w:rFonts w:ascii="Arial" w:hAnsi="Arial" w:cs="Arial"/>
          <w:sz w:val="20"/>
          <w:szCs w:val="20"/>
          <w:lang w:val="de-DE"/>
        </w:rPr>
        <w:t>dr.</w:t>
      </w:r>
      <w:proofErr w:type="spellEnd"/>
      <w:r w:rsidRPr="0091484C">
        <w:rPr>
          <w:rFonts w:ascii="Arial" w:hAnsi="Arial" w:cs="Arial"/>
          <w:sz w:val="20"/>
          <w:szCs w:val="20"/>
          <w:lang w:val="de-DE"/>
        </w:rPr>
        <w:t xml:space="preserve"> </w:t>
      </w:r>
      <w:r w:rsidRPr="0091484C">
        <w:rPr>
          <w:rFonts w:ascii="Arial" w:hAnsi="Arial" w:cs="Arial"/>
          <w:sz w:val="20"/>
          <w:szCs w:val="20"/>
        </w:rPr>
        <w:t xml:space="preserve">Andrej Simončič, </w:t>
      </w:r>
      <w:proofErr w:type="spellStart"/>
      <w:r w:rsidRPr="0091484C">
        <w:rPr>
          <w:rFonts w:ascii="Arial" w:hAnsi="Arial" w:cs="Arial"/>
          <w:sz w:val="20"/>
          <w:szCs w:val="20"/>
        </w:rPr>
        <w:t>direktor</w:t>
      </w:r>
      <w:proofErr w:type="spellEnd"/>
      <w:r w:rsidRPr="0091484C">
        <w:rPr>
          <w:rFonts w:ascii="Arial" w:hAnsi="Arial" w:cs="Arial"/>
          <w:sz w:val="20"/>
          <w:szCs w:val="20"/>
        </w:rPr>
        <w:br/>
      </w:r>
    </w:p>
    <w:tbl>
      <w:tblPr>
        <w:tblStyle w:val="NormalTablePHPDOCX"/>
        <w:tblW w:w="3500" w:type="pct"/>
        <w:tblInd w:w="108" w:type="dxa"/>
        <w:tblLook w:val="04A0" w:firstRow="1" w:lastRow="0" w:firstColumn="1" w:lastColumn="0" w:noHBand="0" w:noVBand="1"/>
      </w:tblPr>
      <w:tblGrid>
        <w:gridCol w:w="3300"/>
        <w:gridCol w:w="3018"/>
      </w:tblGrid>
      <w:tr w:rsidR="00F53BA0" w:rsidRPr="0091484C" w14:paraId="3E9A6ED4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0A0671C8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Matična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3447B93F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5055431000</w:t>
            </w:r>
          </w:p>
        </w:tc>
      </w:tr>
      <w:tr w:rsidR="00F53BA0" w:rsidRPr="0091484C" w14:paraId="1991D472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459AA168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Identifikacijska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(ID za DDV):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582EE19B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SI 23887729</w:t>
            </w:r>
          </w:p>
        </w:tc>
      </w:tr>
      <w:tr w:rsidR="00F53BA0" w:rsidRPr="0091484C" w14:paraId="7CDBCA43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0A8FEACA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(TRR):</w:t>
            </w:r>
          </w:p>
        </w:tc>
        <w:tc>
          <w:tcPr>
            <w:tcW w:w="0" w:type="auto"/>
            <w:tcMar>
              <w:top w:w="0" w:type="auto"/>
              <w:bottom w:w="0" w:type="auto"/>
            </w:tcMar>
            <w:vAlign w:val="center"/>
          </w:tcPr>
          <w:p w14:paraId="4E2F04E6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SI56 0110 0603 0348 219</w:t>
            </w:r>
          </w:p>
        </w:tc>
      </w:tr>
    </w:tbl>
    <w:p w14:paraId="16EB5CF6" w14:textId="77777777" w:rsidR="00F53BA0" w:rsidRPr="0091484C" w:rsidRDefault="00F53BA0" w:rsidP="00F53BA0">
      <w:pPr>
        <w:rPr>
          <w:rFonts w:ascii="Arial" w:hAnsi="Arial" w:cs="Arial"/>
          <w:sz w:val="20"/>
          <w:szCs w:val="20"/>
        </w:rPr>
      </w:pPr>
    </w:p>
    <w:p w14:paraId="5E59FD24" w14:textId="7B0C79BC" w:rsidR="00F53BA0" w:rsidRDefault="00326217" w:rsidP="00326217">
      <w:pPr>
        <w:spacing w:before="225" w:after="225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I</w:t>
      </w:r>
      <w:r w:rsidR="00F53BA0" w:rsidRPr="0091484C">
        <w:rPr>
          <w:rFonts w:ascii="Arial" w:hAnsi="Arial" w:cs="Arial"/>
          <w:sz w:val="20"/>
          <w:szCs w:val="20"/>
        </w:rPr>
        <w:t>n</w:t>
      </w:r>
    </w:p>
    <w:p w14:paraId="1366A6EC" w14:textId="77777777" w:rsidR="00326217" w:rsidRPr="0091484C" w:rsidRDefault="00326217" w:rsidP="00326217">
      <w:pPr>
        <w:spacing w:before="225" w:after="225"/>
        <w:rPr>
          <w:rFonts w:ascii="Arial" w:hAnsi="Arial" w:cs="Arial"/>
          <w:sz w:val="20"/>
          <w:szCs w:val="20"/>
        </w:rPr>
      </w:pPr>
    </w:p>
    <w:p w14:paraId="3D513BA0" w14:textId="05C113C0" w:rsidR="00F53BA0" w:rsidRPr="0091484C" w:rsidRDefault="004B4602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IZVAJALEC</w:t>
      </w:r>
      <w:r w:rsidR="00F53BA0" w:rsidRPr="0091484C">
        <w:rPr>
          <w:rFonts w:ascii="Arial" w:hAnsi="Arial" w:cs="Arial"/>
          <w:b/>
          <w:bCs/>
          <w:sz w:val="20"/>
          <w:szCs w:val="20"/>
        </w:rPr>
        <w:t>: </w:t>
      </w:r>
      <w:r w:rsidR="00F53BA0" w:rsidRPr="0091484C">
        <w:rPr>
          <w:rFonts w:ascii="Arial" w:hAnsi="Arial" w:cs="Arial"/>
          <w:sz w:val="20"/>
          <w:szCs w:val="20"/>
        </w:rPr>
        <w:t>___________________________________,</w:t>
      </w:r>
      <w:r w:rsidR="00F53BA0" w:rsidRPr="0091484C">
        <w:rPr>
          <w:rFonts w:ascii="Arial" w:hAnsi="Arial" w:cs="Arial"/>
          <w:sz w:val="20"/>
          <w:szCs w:val="20"/>
        </w:rPr>
        <w:br/>
        <w:t xml:space="preserve">ki ga </w:t>
      </w:r>
      <w:proofErr w:type="spellStart"/>
      <w:r w:rsidR="00F53BA0" w:rsidRPr="0091484C">
        <w:rPr>
          <w:rFonts w:ascii="Arial" w:hAnsi="Arial" w:cs="Arial"/>
          <w:sz w:val="20"/>
          <w:szCs w:val="20"/>
        </w:rPr>
        <w:t>zastopa</w:t>
      </w:r>
      <w:proofErr w:type="spellEnd"/>
      <w:r w:rsidR="00F53BA0" w:rsidRPr="0091484C">
        <w:rPr>
          <w:rFonts w:ascii="Arial" w:hAnsi="Arial" w:cs="Arial"/>
          <w:sz w:val="20"/>
          <w:szCs w:val="20"/>
        </w:rPr>
        <w:t> ___________________________________,</w:t>
      </w:r>
    </w:p>
    <w:tbl>
      <w:tblPr>
        <w:tblStyle w:val="NormalTablePHPDOCX"/>
        <w:tblW w:w="3500" w:type="pct"/>
        <w:tblInd w:w="108" w:type="dxa"/>
        <w:tblLook w:val="04A0" w:firstRow="1" w:lastRow="0" w:firstColumn="1" w:lastColumn="0" w:noHBand="0" w:noVBand="1"/>
      </w:tblPr>
      <w:tblGrid>
        <w:gridCol w:w="3300"/>
        <w:gridCol w:w="3018"/>
      </w:tblGrid>
      <w:tr w:rsidR="00F53BA0" w:rsidRPr="0091484C" w14:paraId="3E0A0085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70693207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Matična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EB12CA2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F53BA0" w:rsidRPr="0091484C" w14:paraId="0C9746D2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20C2B49A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Identifikacijska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številka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(ID za DDV):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89739F4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  <w:tr w:rsidR="00F53BA0" w:rsidRPr="0091484C" w14:paraId="1F9A6B75" w14:textId="77777777" w:rsidTr="003861FE">
        <w:tc>
          <w:tcPr>
            <w:tcW w:w="3300" w:type="dxa"/>
            <w:tcMar>
              <w:top w:w="0" w:type="auto"/>
              <w:bottom w:w="0" w:type="auto"/>
            </w:tcMar>
            <w:vAlign w:val="center"/>
          </w:tcPr>
          <w:p w14:paraId="22849F76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 xml:space="preserve"> (TRR):</w:t>
            </w:r>
          </w:p>
        </w:tc>
        <w:tc>
          <w:tcPr>
            <w:tcW w:w="0" w:type="auto"/>
            <w:tcBorders>
              <w:bottom w:val="single" w:sz="5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4E63C0C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position w:val="-2"/>
                <w:sz w:val="20"/>
                <w:szCs w:val="20"/>
              </w:rPr>
              <w:t> </w:t>
            </w:r>
          </w:p>
        </w:tc>
      </w:tr>
    </w:tbl>
    <w:p w14:paraId="02192BD8" w14:textId="556BB2CA" w:rsidR="00F53BA0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 </w:t>
      </w:r>
    </w:p>
    <w:p w14:paraId="1FB6D703" w14:textId="77777777" w:rsidR="0091484C" w:rsidRPr="0091484C" w:rsidRDefault="0091484C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</w:p>
    <w:p w14:paraId="1AB3A3C2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I. UVODNE DOLOČBE</w:t>
      </w:r>
    </w:p>
    <w:p w14:paraId="789E1C59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027FAFA0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4B26F20" w14:textId="5E742D53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ugotavljata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617C1AF9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2C5E14F0" w14:textId="2B95C39B" w:rsidR="00F53BA0" w:rsidRPr="0091484C" w:rsidRDefault="00F53BA0" w:rsidP="00F53BA0">
                  <w:pPr>
                    <w:numPr>
                      <w:ilvl w:val="0"/>
                      <w:numId w:val="4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objavljenega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ter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Dopolnilu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k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Uradnemu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listu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EU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oznako</w:t>
                  </w:r>
                  <w:proofErr w:type="spellEnd"/>
                  <w:r w:rsidR="00112C0F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 </w:t>
                  </w:r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in</w:t>
                  </w:r>
                </w:p>
                <w:p w14:paraId="30560DC2" w14:textId="77777777" w:rsidR="00F53BA0" w:rsidRPr="0091484C" w:rsidRDefault="00F53BA0" w:rsidP="00F53BA0">
                  <w:pPr>
                    <w:numPr>
                      <w:ilvl w:val="0"/>
                      <w:numId w:val="4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naročnikove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odločitve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oddaji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objavljena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oznako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___________, </w:t>
                  </w:r>
                </w:p>
                <w:p w14:paraId="705AABC2" w14:textId="77777777" w:rsidR="00F53BA0" w:rsidRPr="0091484C" w:rsidRDefault="00F53BA0" w:rsidP="003861FE">
                  <w:pPr>
                    <w:ind w:left="720"/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</w:p>
              </w:tc>
            </w:tr>
          </w:tbl>
          <w:p w14:paraId="7123B911" w14:textId="6C186FA8" w:rsidR="0091484C" w:rsidRPr="0091484C" w:rsidRDefault="00F53BA0" w:rsidP="003861FE">
            <w:pPr>
              <w:spacing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izbran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omenjenega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česar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sklepa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predmetna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778136B5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II. PREDMET POGODBE</w:t>
      </w:r>
    </w:p>
    <w:p w14:paraId="331CB6B1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3E05C0B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D35CC02" w14:textId="31169EF1" w:rsidR="00F53BA0" w:rsidRPr="0091484C" w:rsidRDefault="00F53BA0" w:rsidP="002B1783">
            <w:pPr>
              <w:spacing w:before="224" w:after="224"/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ponudbo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112C0F">
              <w:rPr>
                <w:rFonts w:ascii="Arial" w:hAnsi="Arial" w:cs="Arial"/>
                <w:sz w:val="20"/>
                <w:szCs w:val="20"/>
              </w:rPr>
              <w:t>dobavil</w:t>
            </w:r>
            <w:proofErr w:type="spellEnd"/>
            <w:r w:rsidR="00112C0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8763A">
              <w:rPr>
                <w:rFonts w:ascii="Arial" w:hAnsi="Arial" w:cs="Arial"/>
                <w:bCs/>
                <w:sz w:val="20"/>
                <w:szCs w:val="20"/>
              </w:rPr>
              <w:t>avtonomni</w:t>
            </w:r>
            <w:proofErr w:type="spellEnd"/>
            <w:r w:rsidR="0058763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58763A">
              <w:rPr>
                <w:rFonts w:ascii="Arial" w:hAnsi="Arial" w:cs="Arial"/>
                <w:bCs/>
                <w:sz w:val="20"/>
                <w:szCs w:val="20"/>
              </w:rPr>
              <w:t>agrorobot</w:t>
            </w:r>
            <w:proofErr w:type="spellEnd"/>
            <w:r w:rsidR="00F705B2" w:rsidRPr="0091484C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="00AB42DF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zahtevami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karakteristikami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opredeljene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razpisni</w:t>
            </w:r>
            <w:proofErr w:type="spellEnd"/>
            <w:r w:rsidR="00AB42DF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137DA74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46864EA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26C4606B" w14:textId="3990CF1C" w:rsidR="00F53BA0" w:rsidRPr="0091484C" w:rsidRDefault="004B4602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obsegu</w:t>
            </w:r>
            <w:proofErr w:type="spellEnd"/>
            <w:r w:rsidR="00F705B2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705B2" w:rsidRPr="0091484C">
              <w:rPr>
                <w:rFonts w:ascii="Arial" w:hAnsi="Arial" w:cs="Arial"/>
                <w:sz w:val="20"/>
                <w:szCs w:val="20"/>
              </w:rPr>
              <w:t>določeni</w:t>
            </w:r>
            <w:r w:rsidR="00F53BA0" w:rsidRPr="0091484C">
              <w:rPr>
                <w:rFonts w:ascii="Arial" w:hAnsi="Arial" w:cs="Arial"/>
                <w:sz w:val="20"/>
                <w:szCs w:val="20"/>
              </w:rPr>
              <w:t>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naslednjimi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dokumenti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6419CFD3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56B3BF43" w14:textId="77777777" w:rsidR="00F53BA0" w:rsidRPr="0091484C" w:rsidRDefault="00F53BA0" w:rsidP="00F53BA0">
                  <w:pPr>
                    <w:numPr>
                      <w:ilvl w:val="0"/>
                      <w:numId w:val="4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Ponudba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številka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_____________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_______________;</w:t>
                  </w:r>
                </w:p>
                <w:p w14:paraId="48BD57BD" w14:textId="77777777" w:rsidR="00F53BA0" w:rsidRPr="0091484C" w:rsidRDefault="00F53BA0" w:rsidP="00F53BA0">
                  <w:pPr>
                    <w:numPr>
                      <w:ilvl w:val="0"/>
                      <w:numId w:val="4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Razpisno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dokumentacijo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objavljena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Portalu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 pod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oznako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_______.</w:t>
                  </w:r>
                </w:p>
                <w:p w14:paraId="22DBC4CE" w14:textId="77777777" w:rsidR="00F53BA0" w:rsidRPr="0091484C" w:rsidRDefault="00F53BA0" w:rsidP="003861FE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018D9CD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priloga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3F43DDF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19221A7C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7BF67E2F" w14:textId="4E296526" w:rsidR="00F53BA0" w:rsidRPr="0091484C" w:rsidRDefault="00F53BA0" w:rsidP="003861FE">
            <w:pPr>
              <w:spacing w:before="224" w:after="224"/>
              <w:outlineLvl w:val="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r w:rsidR="004B4602">
              <w:rPr>
                <w:rFonts w:ascii="Arial" w:hAnsi="Arial" w:cs="Arial"/>
                <w:sz w:val="20"/>
                <w:szCs w:val="20"/>
              </w:rPr>
              <w:t>_____________________.</w:t>
            </w:r>
          </w:p>
          <w:p w14:paraId="3A53B9C0" w14:textId="2C10BD9A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specifičnih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upoštevati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16E1BA97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3909CB26" w14:textId="77777777" w:rsidR="00F53BA0" w:rsidRPr="007D7602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vsemi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karakteristikami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bistveni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element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47C346D2" w14:textId="77777777" w:rsidR="00F53BA0" w:rsidRPr="007D7602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predmeta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način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takšnimi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pogoji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prevozu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pride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do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poškodovanja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2980D436" w14:textId="5DEC9B21" w:rsidR="00F53BA0" w:rsidRPr="007D7602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prevzemom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4B4602"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ustrezno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nastaviti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tako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da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primerna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izvedbo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testnega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preizkusa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4E59E100" w14:textId="77777777" w:rsidR="00F53BA0" w:rsidRPr="007D7602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prevzemom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izvede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testni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preizkus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delovanja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predmet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katerega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je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ugotovitev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skladnosti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karakteristikami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ustrezna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natančnost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,</w:t>
                  </w:r>
                </w:p>
                <w:p w14:paraId="69199E7B" w14:textId="75D9F9AD" w:rsidR="00F53BA0" w:rsidRPr="0091484C" w:rsidRDefault="00F53BA0" w:rsidP="00F53BA0">
                  <w:pPr>
                    <w:numPr>
                      <w:ilvl w:val="0"/>
                      <w:numId w:val="4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v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primeru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180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dneh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od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prevzema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izkaže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dobavljena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ne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izpolnjuje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zahtevanih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karakteristik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ali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ima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kakšne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skrite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napake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so se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ugotovile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šele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ob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dejanski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uporabi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je </w:t>
                  </w:r>
                  <w:proofErr w:type="spellStart"/>
                  <w:r w:rsidR="004B4602"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izvajalec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dolžan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nadomestiti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z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novo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ali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povrniti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del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kupnine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če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se s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tem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strinja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naročnik</w:t>
                  </w:r>
                  <w:proofErr w:type="spellEnd"/>
                  <w:r w:rsidRPr="007D7602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.</w:t>
                  </w:r>
                </w:p>
              </w:tc>
            </w:tr>
          </w:tbl>
          <w:p w14:paraId="6CBFE787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4C5EC503" w14:textId="77777777" w:rsidR="00F53BA0" w:rsidRPr="0091484C" w:rsidRDefault="00F53BA0" w:rsidP="00F53BA0">
      <w:pPr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6AB8E63E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5.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0709A1F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5265D6C7" w14:textId="4457D70F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storitev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opredeljene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predhodnega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soglasja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ED6C9B" w14:textId="477A880F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nabave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storitve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dela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nabave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storitve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="004B4602">
              <w:rPr>
                <w:rFonts w:ascii="Arial" w:hAnsi="Arial" w:cs="Arial"/>
                <w:sz w:val="20"/>
                <w:szCs w:val="20"/>
              </w:rPr>
              <w:t xml:space="preserve"> dela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, ki bi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izkazal</w:t>
            </w:r>
            <w:r w:rsidR="004B4602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potrebn</w:t>
            </w:r>
            <w:r w:rsidR="004B4602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šele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sklenitvi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upoštevanju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A6C47C1" w14:textId="7F6A0385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dodatek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nova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79734F5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6.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789091FB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ED765A3" w14:textId="34E1AEF8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ponudbe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znaša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862CE65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 EUR</w:t>
            </w:r>
          </w:p>
          <w:p w14:paraId="1194CAAB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__________________ EUR</w:t>
            </w:r>
          </w:p>
          <w:p w14:paraId="142FAAA9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davkom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dodano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(DDV): _________________ EUR</w:t>
            </w:r>
          </w:p>
          <w:p w14:paraId="03B2D324" w14:textId="6065DE3B" w:rsidR="00F53BA0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Sredstva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zagotovljena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E5AB2F6" w14:textId="588724D8" w:rsidR="00DF4CC8" w:rsidRPr="0091484C" w:rsidRDefault="00770AA5" w:rsidP="00B80961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lastRenderedPageBreak/>
              <w:t>P</w:t>
            </w:r>
            <w:r w:rsidR="00DF4CC8" w:rsidRPr="007D7602">
              <w:rPr>
                <w:rFonts w:ascii="Arial" w:hAnsi="Arial" w:cs="Arial"/>
                <w:sz w:val="20"/>
                <w:szCs w:val="20"/>
              </w:rPr>
              <w:t>redmet</w:t>
            </w:r>
            <w:proofErr w:type="spellEnd"/>
            <w:r w:rsidR="00DF4CC8"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4CC8" w:rsidRPr="007D7602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="00DF4CC8"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F4CC8" w:rsidRPr="007D7602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="00DF4CC8" w:rsidRPr="007D7602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financiran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delno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lastnih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</w:rPr>
              <w:t>sredstev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98487F" w:rsidRPr="007D7602">
              <w:rPr>
                <w:rFonts w:ascii="Arial" w:hAnsi="Arial" w:cs="Arial"/>
                <w:sz w:val="20"/>
                <w:szCs w:val="20"/>
              </w:rPr>
              <w:t>so</w:t>
            </w:r>
            <w:r w:rsidR="00DF4CC8" w:rsidRPr="007D7602">
              <w:rPr>
                <w:rFonts w:ascii="Arial" w:hAnsi="Arial" w:cs="Arial"/>
                <w:sz w:val="20"/>
                <w:szCs w:val="20"/>
              </w:rPr>
              <w:t>financiran</w:t>
            </w:r>
            <w:proofErr w:type="spellEnd"/>
            <w:r w:rsidR="00DF4CC8"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8487F" w:rsidRPr="007D7602">
              <w:rPr>
                <w:rFonts w:ascii="Arial" w:hAnsi="Arial" w:cs="Arial"/>
                <w:sz w:val="20"/>
                <w:szCs w:val="20"/>
              </w:rPr>
              <w:t xml:space="preserve">s </w:t>
            </w:r>
            <w:proofErr w:type="spellStart"/>
            <w:r w:rsidR="0098487F" w:rsidRPr="007D7602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="0098487F" w:rsidRPr="007D7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80961">
              <w:rPr>
                <w:rFonts w:ascii="Arial" w:hAnsi="Arial" w:cs="Arial"/>
                <w:sz w:val="20"/>
                <w:szCs w:val="20"/>
              </w:rPr>
              <w:t>Ministrstva</w:t>
            </w:r>
            <w:proofErr w:type="spellEnd"/>
            <w:r w:rsidR="00B80961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B80961">
              <w:rPr>
                <w:rFonts w:ascii="Arial" w:hAnsi="Arial" w:cs="Arial"/>
                <w:sz w:val="20"/>
                <w:szCs w:val="20"/>
              </w:rPr>
              <w:t>kmetijstvo</w:t>
            </w:r>
            <w:proofErr w:type="spellEnd"/>
            <w:r w:rsidR="00B80961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B80961">
              <w:rPr>
                <w:rFonts w:ascii="Arial" w:hAnsi="Arial" w:cs="Arial"/>
                <w:sz w:val="20"/>
                <w:szCs w:val="20"/>
              </w:rPr>
              <w:t>gozdarstvo</w:t>
            </w:r>
            <w:proofErr w:type="spellEnd"/>
            <w:r w:rsidR="00B80961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B80961">
              <w:rPr>
                <w:rFonts w:ascii="Arial" w:hAnsi="Arial" w:cs="Arial"/>
                <w:sz w:val="20"/>
                <w:szCs w:val="20"/>
              </w:rPr>
              <w:t>prehrano</w:t>
            </w:r>
            <w:proofErr w:type="spellEnd"/>
            <w:r w:rsidR="00B8096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14:paraId="64F71C9A" w14:textId="77777777" w:rsidR="00232A1B" w:rsidRDefault="00232A1B" w:rsidP="00F53BA0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D3D4BE2" w14:textId="009165B2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7.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573F314A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3583B474" w14:textId="6F1210ED" w:rsidR="009C2E40" w:rsidRDefault="009C2E4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poravnal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znesek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dobavitelju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tako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izvršil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predplačilo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višini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9C2E40">
              <w:rPr>
                <w:rFonts w:ascii="Arial" w:hAnsi="Arial" w:cs="Arial"/>
                <w:sz w:val="20"/>
                <w:szCs w:val="20"/>
              </w:rPr>
              <w:t xml:space="preserve">0 %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celotnega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pogodbenega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zneska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v 15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delovnih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sklenitvi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in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predložitvi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zahtevka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predplačilo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dobavitelja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Preostalih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50 %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celotnega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pogodbenega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zneska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plačal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uspešni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inštalacije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opreme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DCB1E9" w14:textId="77777777" w:rsidR="009C2E40" w:rsidRPr="009C2E40" w:rsidRDefault="009C2E40" w:rsidP="009C2E40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2E40">
              <w:rPr>
                <w:rFonts w:ascii="Arial" w:hAnsi="Arial" w:cs="Arial"/>
                <w:sz w:val="20"/>
                <w:szCs w:val="20"/>
              </w:rPr>
              <w:t xml:space="preserve">Rok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posameznega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je 30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dni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izstavljenega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3950721" w14:textId="44A1E9FF" w:rsidR="00F53BA0" w:rsidRPr="0091484C" w:rsidRDefault="009C2E40" w:rsidP="009C2E40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zaveže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poravnal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pravočasno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dostavo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vključno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montaže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usposabljanja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naročnikovega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osebja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, ki se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potrdi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podpisom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primopredajnega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C2E40">
              <w:rPr>
                <w:rFonts w:ascii="Arial" w:hAnsi="Arial" w:cs="Arial"/>
                <w:sz w:val="20"/>
                <w:szCs w:val="20"/>
              </w:rPr>
              <w:t>zapisnika</w:t>
            </w:r>
            <w:proofErr w:type="spellEnd"/>
            <w:r w:rsidRPr="009C2E4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E52B57B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III. POGODBENA CENA</w:t>
      </w:r>
    </w:p>
    <w:p w14:paraId="3609021B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8.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F7BFF56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2A29828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popuste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mogoče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povečati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nobeni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osnovi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bi za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podražitve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izteka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dokončanje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izročitev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nanjo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B401EA" w14:textId="1ECDBE90" w:rsidR="00F53BA0" w:rsidRPr="0091484C" w:rsidRDefault="007D7602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4B4602">
              <w:rPr>
                <w:rFonts w:ascii="Arial" w:hAnsi="Arial" w:cs="Arial"/>
                <w:sz w:val="20"/>
                <w:szCs w:val="20"/>
              </w:rPr>
              <w:t>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izstavi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elektronski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obliki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eRačun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preko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spletnega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portala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UJPnet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. Kot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uradni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prejem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datum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vnosa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sistem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UJPnet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BA1725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8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potrjenega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16B591" w14:textId="6347EF0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izstavljen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potrjen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transakcijski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TRR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nakaže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naveden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="004B4602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6406554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Rok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začne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uradnem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Kot dan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naročnikove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dan, ko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izroči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organizaciji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02FF6C73" w14:textId="0ABCA5FC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IV. </w:t>
      </w:r>
      <w:r w:rsidR="00770AA5">
        <w:rPr>
          <w:rFonts w:ascii="Arial" w:hAnsi="Arial" w:cs="Arial"/>
          <w:b/>
          <w:bCs/>
          <w:sz w:val="20"/>
          <w:szCs w:val="20"/>
        </w:rPr>
        <w:t>ROK ZA IZVEDBO/DOBAVO</w:t>
      </w:r>
    </w:p>
    <w:p w14:paraId="1BF021F7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9.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4A1820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F5B7416" w14:textId="7FF04D62" w:rsidR="004B4602" w:rsidRDefault="004B4602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45FE1" w:rsidRPr="0091484C">
              <w:rPr>
                <w:rFonts w:ascii="Arial" w:hAnsi="Arial" w:cs="Arial"/>
                <w:sz w:val="20"/>
                <w:szCs w:val="20"/>
              </w:rPr>
              <w:t>predmet</w:t>
            </w:r>
            <w:proofErr w:type="spellEnd"/>
            <w:r w:rsidR="00345FE1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45FE1"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345FE1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8487F">
              <w:rPr>
                <w:rFonts w:ascii="Arial" w:hAnsi="Arial" w:cs="Arial"/>
                <w:sz w:val="20"/>
                <w:szCs w:val="20"/>
              </w:rPr>
              <w:t>dobavil</w:t>
            </w:r>
            <w:proofErr w:type="spellEnd"/>
            <w:r w:rsidR="0098487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705B2" w:rsidRPr="00232A1B">
              <w:rPr>
                <w:rFonts w:ascii="Arial" w:hAnsi="Arial" w:cs="Arial"/>
                <w:sz w:val="20"/>
                <w:szCs w:val="20"/>
              </w:rPr>
              <w:t>najkasneje</w:t>
            </w:r>
            <w:proofErr w:type="spellEnd"/>
            <w:r w:rsidR="00F705B2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0961">
              <w:rPr>
                <w:rFonts w:ascii="Arial" w:hAnsi="Arial" w:cs="Arial"/>
                <w:sz w:val="20"/>
                <w:szCs w:val="20"/>
              </w:rPr>
              <w:t>do 14. 11. 2025.</w:t>
            </w:r>
          </w:p>
          <w:p w14:paraId="6653BE52" w14:textId="5E9BDEA6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4602">
              <w:rPr>
                <w:rFonts w:ascii="Arial" w:hAnsi="Arial" w:cs="Arial"/>
                <w:sz w:val="20"/>
                <w:szCs w:val="20"/>
              </w:rPr>
              <w:t xml:space="preserve">Rok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izvedbe</w:t>
            </w:r>
            <w:proofErr w:type="spellEnd"/>
            <w:r w:rsid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0AA5">
              <w:rPr>
                <w:rFonts w:ascii="Arial" w:hAnsi="Arial" w:cs="Arial"/>
                <w:sz w:val="20"/>
                <w:szCs w:val="20"/>
              </w:rPr>
              <w:t>-</w:t>
            </w:r>
            <w:r w:rsid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70AA5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bistvena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sestavina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B4602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4B460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B94C78" w14:textId="00CC54B5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Incoterms 20</w:t>
            </w:r>
            <w:r w:rsidR="006A686B" w:rsidRPr="0091484C">
              <w:rPr>
                <w:rFonts w:ascii="Arial" w:hAnsi="Arial" w:cs="Arial"/>
                <w:sz w:val="20"/>
                <w:szCs w:val="20"/>
              </w:rPr>
              <w:t>2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0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klavzula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DDP,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sedežu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izrecno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mesto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0B77B07" w14:textId="573B867A" w:rsidR="00F53BA0" w:rsidRPr="0091484C" w:rsidRDefault="00E5043A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mora do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navedenega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datuma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opraviti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vključno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preizkusom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doseganja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tehnično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tehnoloških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parametrov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funkcionalnega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delovanja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je to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potrebno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9F77071" w14:textId="23E855BD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opravil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odškodninsko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odgovoren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naslova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ACA7A16" w14:textId="77777777" w:rsidR="009C2E40" w:rsidRDefault="009C2E40" w:rsidP="00F53BA0">
      <w:pPr>
        <w:spacing w:before="225" w:after="225"/>
        <w:jc w:val="both"/>
        <w:rPr>
          <w:rFonts w:ascii="Arial" w:hAnsi="Arial" w:cs="Arial"/>
          <w:b/>
          <w:bCs/>
          <w:sz w:val="20"/>
          <w:szCs w:val="20"/>
        </w:rPr>
      </w:pPr>
    </w:p>
    <w:p w14:paraId="230644B9" w14:textId="23205786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V. PODIZVAJALCI</w:t>
      </w:r>
    </w:p>
    <w:p w14:paraId="4287428D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10.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658"/>
      </w:tblGrid>
      <w:tr w:rsidR="00F53BA0" w:rsidRPr="0091484C" w14:paraId="1D472D0D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5A10F0CA" w14:textId="2253957A" w:rsidR="00F53BA0" w:rsidRPr="0091484C" w:rsidRDefault="00E5043A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dela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naslednjimi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podizvajalci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TableGridPHPDOCX"/>
              <w:tblW w:w="8430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1870"/>
              <w:gridCol w:w="6560"/>
            </w:tblGrid>
            <w:tr w:rsidR="00F53BA0" w:rsidRPr="0091484C" w14:paraId="5828A95B" w14:textId="77777777" w:rsidTr="003861FE">
              <w:tc>
                <w:tcPr>
                  <w:tcW w:w="187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56F25FDB" w14:textId="77777777" w:rsidR="00F53BA0" w:rsidRPr="0091484C" w:rsidRDefault="00F53BA0" w:rsidP="003861F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 1 (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firma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naslov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):</w:t>
                  </w:r>
                </w:p>
              </w:tc>
              <w:tc>
                <w:tcPr>
                  <w:tcW w:w="656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2B5432AC" w14:textId="77777777" w:rsidR="00F53BA0" w:rsidRPr="0091484C" w:rsidRDefault="00F53BA0" w:rsidP="003861F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53BA0" w:rsidRPr="0091484C" w14:paraId="5A76B71A" w14:textId="77777777" w:rsidTr="003861FE">
              <w:tc>
                <w:tcPr>
                  <w:tcW w:w="187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shd w:val="clear" w:color="auto" w:fill="D1D1D1"/>
                  <w:tcMar>
                    <w:top w:w="135" w:type="dxa"/>
                    <w:bottom w:w="135" w:type="dxa"/>
                  </w:tcMar>
                  <w:vAlign w:val="center"/>
                </w:tcPr>
                <w:p w14:paraId="2AF5DCBB" w14:textId="77777777" w:rsidR="00F53BA0" w:rsidRPr="0091484C" w:rsidRDefault="00F53BA0" w:rsidP="003861FE">
                  <w:pPr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VRSTA DEL (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predmet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količina</w:t>
                  </w:r>
                  <w:proofErr w:type="spellEnd"/>
                  <w:r w:rsidRPr="0091484C"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  <w:shd w:val="clear" w:color="auto" w:fill="D1D1D1"/>
                    </w:rPr>
                    <w:t>):</w:t>
                  </w:r>
                </w:p>
              </w:tc>
              <w:tc>
                <w:tcPr>
                  <w:tcW w:w="6560" w:type="dxa"/>
                  <w:tcBorders>
                    <w:top w:val="single" w:sz="5" w:space="0" w:color="000000"/>
                    <w:left w:val="single" w:sz="5" w:space="0" w:color="000000"/>
                    <w:bottom w:val="single" w:sz="5" w:space="0" w:color="000000"/>
                    <w:right w:val="single" w:sz="5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14:paraId="3521AF27" w14:textId="77777777" w:rsidR="00F53BA0" w:rsidRPr="0091484C" w:rsidRDefault="00F53BA0" w:rsidP="003861FE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Opis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del, ki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jih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bo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</w:t>
                  </w:r>
                </w:p>
                <w:p w14:paraId="68492E00" w14:textId="77777777" w:rsidR="00F53BA0" w:rsidRPr="0091484C" w:rsidRDefault="00F53BA0" w:rsidP="003861FE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%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končne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ponudbe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vrednosti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, ki jo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bo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 ____</w:t>
                  </w:r>
                </w:p>
              </w:tc>
            </w:tr>
          </w:tbl>
          <w:p w14:paraId="175B390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Opomba</w:t>
            </w:r>
            <w:proofErr w:type="spellEnd"/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:</w:t>
            </w:r>
          </w:p>
          <w:p w14:paraId="21A6F664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i/>
                <w:iCs/>
                <w:sz w:val="20"/>
                <w:szCs w:val="20"/>
              </w:rPr>
              <w:t>V KOLIKOR PONUDNIK NE NASTOPA S PODIZVAJALCI SE RAZDELEK IZBRIŠE</w:t>
            </w:r>
          </w:p>
        </w:tc>
      </w:tr>
    </w:tbl>
    <w:p w14:paraId="4E981394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74AC54A3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3B33F606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glavnega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 </w:t>
            </w:r>
          </w:p>
          <w:p w14:paraId="5372152D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, da: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578F8E3D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5AA346BF" w14:textId="77777777" w:rsidR="00F53BA0" w:rsidRPr="0091484C" w:rsidRDefault="00F53BA0" w:rsidP="00F53BA0">
                  <w:pPr>
                    <w:numPr>
                      <w:ilvl w:val="0"/>
                      <w:numId w:val="44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podpisom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pooblašča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da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podlagi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potrjenega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oziroma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strani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izvajalca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neposredno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plačuje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podizvajalcu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</w:p>
                <w:p w14:paraId="44DE00B4" w14:textId="77777777" w:rsidR="00F53BA0" w:rsidRPr="0091484C" w:rsidRDefault="00F53BA0" w:rsidP="00F53BA0">
                  <w:pPr>
                    <w:numPr>
                      <w:ilvl w:val="0"/>
                      <w:numId w:val="44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dolžan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najkasneje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izstavitvijo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prvega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predložiti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soglasje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podlagi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katerega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namesto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poravna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podizvajalčevo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terjatev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, </w:t>
                  </w:r>
                </w:p>
                <w:p w14:paraId="13CDC1C6" w14:textId="77777777" w:rsidR="00F53BA0" w:rsidRPr="0091484C" w:rsidRDefault="00F53BA0" w:rsidP="00F53BA0">
                  <w:pPr>
                    <w:numPr>
                      <w:ilvl w:val="0"/>
                      <w:numId w:val="44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glavni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svojemu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ali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priložiti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račun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ali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podizvajalca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ga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predhodno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potrdil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63647482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Zgolj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predhodnega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izvršiti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 </w:t>
            </w:r>
          </w:p>
          <w:p w14:paraId="1FD679E4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0EF16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med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2.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namerava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naknadno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sicer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najkasneje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obvestilom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posredovati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četrte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2.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94.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ZJN-3.</w:t>
            </w:r>
          </w:p>
          <w:p w14:paraId="1250B506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četrtega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tretjega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zanj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obstajajo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šestega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odstavka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75.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ZJN-3.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bi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nemoteno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dokončanje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novi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izpolnjuje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pogojev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postavil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zavrnitvi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desetih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predloga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D3D532A" w14:textId="77777777" w:rsidR="00F53BA0" w:rsidRPr="0091484C" w:rsidRDefault="00F53BA0" w:rsidP="00F705B2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členom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glavni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60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končnega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situacije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neposredno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predmetom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Nepredložitev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razlog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prekrškovnega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zoper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Državno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komisijo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Poleg globe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sankcija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izločitev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predpisano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obdobje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237DE04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0EDC662D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044CE90B" w14:textId="66892743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pravilno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043A">
              <w:rPr>
                <w:rFonts w:ascii="Arial" w:hAnsi="Arial" w:cs="Arial"/>
                <w:sz w:val="20"/>
                <w:szCs w:val="20"/>
              </w:rPr>
              <w:t xml:space="preserve">in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podlagi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594F735" w14:textId="684943B0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zavezuje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nemoteno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zagotovil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sodelovanje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oseb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</w:rPr>
              <w:t>izvajalcem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8488F7C" w14:textId="1E1907A4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VI. OBVEZNOSTI </w:t>
      </w:r>
      <w:r w:rsidR="00E5043A">
        <w:rPr>
          <w:rFonts w:ascii="Arial" w:hAnsi="Arial" w:cs="Arial"/>
          <w:b/>
          <w:bCs/>
          <w:sz w:val="20"/>
          <w:szCs w:val="20"/>
        </w:rPr>
        <w:t>IZVAJALCA</w:t>
      </w:r>
    </w:p>
    <w:p w14:paraId="52B5584B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39493DA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20923B2" w14:textId="6C3F546A" w:rsidR="00F53BA0" w:rsidRPr="0091484C" w:rsidRDefault="00E5043A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obvezuje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3F0E6928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03AB0D1A" w14:textId="51B2ADD5" w:rsidR="00F53BA0" w:rsidRPr="0091484C" w:rsidRDefault="0098487F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dobavil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opremo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tej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pogodbi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opravil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vestno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pravilih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stroke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ob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upoštevanju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določil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sestavnih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delov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veljavnih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predpisov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pri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čemer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skrbeti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, da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bo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dobava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opravljena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ekonomično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v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okviru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določil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te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in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morebitnih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dodatnih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dogovorov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med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pogodbenima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 xml:space="preserve"> </w:t>
                  </w:r>
                  <w:proofErr w:type="spellStart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strankama</w:t>
                  </w:r>
                  <w:proofErr w:type="spellEnd"/>
                  <w:r w:rsidR="00F53BA0" w:rsidRPr="0091484C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t>;</w:t>
                  </w:r>
                </w:p>
                <w:p w14:paraId="54226314" w14:textId="77777777" w:rsidR="00F53BA0" w:rsidRPr="0091484C" w:rsidRDefault="00F53BA0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dobavo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izvedel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določenih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rokih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463FDECA" w14:textId="52010121" w:rsidR="00F53BA0" w:rsidRPr="0091484C" w:rsidRDefault="00F53BA0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predhodnem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pozivu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posredoval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dodatne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informacije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poteku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napredovanja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 xml:space="preserve"> del in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dobave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opreme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1B52D423" w14:textId="54254BE5" w:rsidR="00F53BA0" w:rsidRPr="0091484C" w:rsidRDefault="00F53BA0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pravočasno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opozoril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morebitne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ovire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izvedbi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predmeta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53A0F3A4" w14:textId="77777777" w:rsidR="00F53BA0" w:rsidRPr="0091484C" w:rsidRDefault="00F705B2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ščitil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interese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60AFCBDE" w14:textId="77777777" w:rsidR="00F705B2" w:rsidRPr="0091484C" w:rsidRDefault="00F705B2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opravil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prvi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zagon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naprave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predmet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532CF610" w14:textId="7E34CB16" w:rsidR="00F705B2" w:rsidRPr="0091484C" w:rsidRDefault="00F705B2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vsa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potrebna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znanja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rokovanje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predmetom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/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opravil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usposabljanje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skladno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 xml:space="preserve"> s 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podano</w:t>
                  </w:r>
                  <w:proofErr w:type="spellEnd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98487F">
                    <w:rPr>
                      <w:rFonts w:ascii="Arial" w:hAnsi="Arial" w:cs="Arial"/>
                      <w:sz w:val="20"/>
                      <w:szCs w:val="20"/>
                    </w:rPr>
                    <w:t>ponudbo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7EE8ABA9" w14:textId="35DD622A" w:rsidR="00F705B2" w:rsidRPr="0091484C" w:rsidRDefault="00F705B2" w:rsidP="00F53BA0">
                  <w:pPr>
                    <w:numPr>
                      <w:ilvl w:val="0"/>
                      <w:numId w:val="4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predal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navodila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uporabo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slovenskem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jeziku</w:t>
                  </w:r>
                  <w:proofErr w:type="spellEnd"/>
                  <w:r w:rsidR="00E5043A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26E4F9A0" w14:textId="77777777" w:rsidR="00F53BA0" w:rsidRPr="0091484C" w:rsidRDefault="00F53BA0" w:rsidP="003861F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CEF0EE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VII. SKRBNIKI POGODBE</w:t>
      </w:r>
    </w:p>
    <w:p w14:paraId="22FDBC52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EB8634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0E4B6162" w14:textId="77777777" w:rsidR="00232A1B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Skrbnik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</w:p>
          <w:p w14:paraId="7B2E51CE" w14:textId="1B79336F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pogodbe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strani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="00EF1E92" w:rsidRPr="00232A1B">
              <w:rPr>
                <w:rFonts w:ascii="Arial" w:hAnsi="Arial" w:cs="Arial"/>
                <w:sz w:val="20"/>
                <w:szCs w:val="20"/>
                <w:lang w:val="de-DE"/>
              </w:rPr>
              <w:t>dr.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Blaž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Germšek</w:t>
            </w:r>
            <w:proofErr w:type="spellEnd"/>
            <w:r w:rsidR="00EF1E92" w:rsidRPr="00232A1B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3B0538A2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vprašanjih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nanašajo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dogovorjeno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525A6ECD" w14:textId="7BCEE719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_______________</w:t>
            </w:r>
          </w:p>
          <w:p w14:paraId="7259810A" w14:textId="4F39055C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predstavnik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pooblaščen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zastopa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vprašanjih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nanašajo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izvedbo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pogodbenih</w:t>
            </w:r>
            <w:proofErr w:type="spellEnd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E5043A">
              <w:rPr>
                <w:rFonts w:ascii="Arial" w:hAnsi="Arial" w:cs="Arial"/>
                <w:sz w:val="20"/>
                <w:szCs w:val="20"/>
                <w:lang w:val="de-DE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32C5845E" w14:textId="78AFD0C1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lastRenderedPageBreak/>
        <w:t>VIII. POGODBENA KAZEN</w:t>
      </w:r>
    </w:p>
    <w:p w14:paraId="5E73E170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15.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326FA0DB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E9C76FB" w14:textId="089069A9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="00FF22E4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drži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dan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zahtevati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1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odstotka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DDV,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vendar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skupaj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več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10%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celotne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38D473C" w14:textId="23EF0902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predmeta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F2B0A7" w14:textId="6ED8A8EC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zamude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povzročena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presega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povrnitve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zneskom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Povračilo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tako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škode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uveljavljal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splošnih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načelih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odškodninske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odgovornosti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neodvisno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uveljavljanja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kazni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F7AAF25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IX. PREVZEM</w:t>
      </w:r>
    </w:p>
    <w:p w14:paraId="209E2A7C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16.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7693A6BF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ED09D41" w14:textId="727FC7CA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uspešni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preizkusu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doseganja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tehnično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tehnoloških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parametrov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funkcionalnega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delovanja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to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opravita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primopredajo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6CEC">
              <w:rPr>
                <w:rFonts w:ascii="Arial" w:hAnsi="Arial" w:cs="Arial"/>
                <w:sz w:val="20"/>
                <w:szCs w:val="20"/>
              </w:rPr>
              <w:t xml:space="preserve">del in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dobavljene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vgrajene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opreme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sestavita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zapisnik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42DA805" w14:textId="4DBAE46B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podlagi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podpisanega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končnega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primopredajnega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zapisnika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potrjenega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strani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predstavnikov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obeh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strank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izstavi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račun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dela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nameščeno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delujočo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opremo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970F2E9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X. ODPRAVA NAPAK IN GARANCIJSKA DOBA</w:t>
      </w:r>
    </w:p>
    <w:p w14:paraId="1D23A27F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17.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0ED409D9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7B1DB168" w14:textId="5034B0B5" w:rsidR="00F53BA0" w:rsidRPr="007D7602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Garancijska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doba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tej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pogodbi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osnovna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garancija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12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mesecev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podaljšana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garancija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dodatnih</w:t>
            </w:r>
            <w:proofErr w:type="spellEnd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 xml:space="preserve"> 24 </w:t>
            </w:r>
            <w:proofErr w:type="spellStart"/>
            <w:r w:rsidR="00747346">
              <w:rPr>
                <w:rFonts w:ascii="Arial" w:hAnsi="Arial" w:cs="Arial"/>
                <w:sz w:val="20"/>
                <w:szCs w:val="20"/>
                <w:lang w:val="de-DE"/>
              </w:rPr>
              <w:t>mesecev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od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inštalacije</w:t>
            </w:r>
            <w:proofErr w:type="spellEnd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98487F" w:rsidRPr="00232A1B">
              <w:rPr>
                <w:rFonts w:ascii="Arial" w:hAnsi="Arial" w:cs="Arial"/>
                <w:sz w:val="20"/>
                <w:szCs w:val="20"/>
                <w:lang w:val="de-DE"/>
              </w:rPr>
              <w:t>sistema</w:t>
            </w:r>
            <w:proofErr w:type="spellEnd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>pri</w:t>
            </w:r>
            <w:proofErr w:type="spellEnd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>oz</w:t>
            </w:r>
            <w:proofErr w:type="spellEnd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 xml:space="preserve">. 1000 ha </w:t>
            </w:r>
            <w:proofErr w:type="spellStart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>uporabe</w:t>
            </w:r>
            <w:proofErr w:type="spellEnd"/>
            <w:r w:rsidR="00B760F7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3D2BE9BA" w14:textId="2671B9E1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Garancijski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roki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začnejo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teči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dnem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uspešne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pisne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primopredaje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>izvedenih</w:t>
            </w:r>
            <w:proofErr w:type="spellEnd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del</w:t>
            </w:r>
            <w:r w:rsidR="0098487F" w:rsidRPr="007D7602">
              <w:rPr>
                <w:rFonts w:ascii="Arial" w:hAnsi="Arial" w:cs="Arial"/>
                <w:sz w:val="20"/>
                <w:szCs w:val="20"/>
                <w:lang w:val="de-DE"/>
              </w:rPr>
              <w:t>-</w:t>
            </w:r>
            <w:proofErr w:type="spellStart"/>
            <w:r w:rsidR="0098487F" w:rsidRPr="007D7602">
              <w:rPr>
                <w:rFonts w:ascii="Arial" w:hAnsi="Arial" w:cs="Arial"/>
                <w:sz w:val="20"/>
                <w:szCs w:val="20"/>
                <w:lang w:val="de-DE"/>
              </w:rPr>
              <w:t>inštaliranja</w:t>
            </w:r>
            <w:proofErr w:type="spellEnd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>predane</w:t>
            </w:r>
            <w:proofErr w:type="spellEnd"/>
            <w:r w:rsidR="00636CEC" w:rsidRPr="007D7602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 w:rsidRPr="007D7602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58B263A7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Garancija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vezana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normalne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pogoje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uporabe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primerno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strokovno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vzdrževanje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4EA5EAC3" w14:textId="22CBFBB0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dolžan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glede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proces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ugotovitve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odprave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napake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zagotoviti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funkcionalnost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opreme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izvedenih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del</w:t>
            </w:r>
            <w:r w:rsidR="00F53BA0"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4E2C26A9" w14:textId="2F5E11D3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napaka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bistvena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vpliva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na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rabo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povzročena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  <w:lang w:val="de-DE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njegovih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podizvajalcev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kooperantov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, je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  <w:lang w:val="de-DE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dolžan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naročniku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nadomestiti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vso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nastalo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škodo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778A853F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18.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8C8924E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826C3AA" w14:textId="53524FCF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</w:t>
            </w:r>
            <w:r w:rsidR="00636CEC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izvedena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dela in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dobavljeno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opremo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1484C">
              <w:rPr>
                <w:rFonts w:ascii="Arial" w:hAnsi="Arial" w:cs="Arial"/>
                <w:sz w:val="20"/>
                <w:szCs w:val="20"/>
              </w:rPr>
              <w:t xml:space="preserve">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okviru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svoje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22D1B50" w14:textId="635A17E0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dogovorjenem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se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dogovori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poveril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drugemu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izvajalcu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strokovnjak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dobavo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zaračuna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breme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3 %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pribitek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celotno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vrednost</w:t>
            </w:r>
            <w:r w:rsidR="00636CEC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izvedbe</w:t>
            </w:r>
            <w:proofErr w:type="spellEnd"/>
            <w:r w:rsidR="00636C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svojih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manipulativnih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kolikor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r w:rsidRPr="0091484C">
              <w:rPr>
                <w:rFonts w:ascii="Arial" w:hAnsi="Arial" w:cs="Arial"/>
                <w:sz w:val="20"/>
                <w:szCs w:val="20"/>
              </w:rPr>
              <w:t>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pokril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plačilo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77D9BA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prične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rok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zamenjave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1A1AF39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19.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7143"/>
      </w:tblGrid>
      <w:tr w:rsidR="00F53BA0" w:rsidRPr="00232A1B" w14:paraId="47F56FCF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2CC0555" w14:textId="75BEBB44" w:rsidR="00F53BA0" w:rsidRPr="00232A1B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32A1B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="00F53BA0" w:rsidRPr="00232A1B">
              <w:rPr>
                <w:rFonts w:ascii="Arial" w:hAnsi="Arial" w:cs="Arial"/>
                <w:sz w:val="20"/>
                <w:szCs w:val="20"/>
              </w:rPr>
              <w:t>zagotavljati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232A1B">
              <w:rPr>
                <w:rFonts w:ascii="Arial" w:hAnsi="Arial" w:cs="Arial"/>
                <w:sz w:val="20"/>
                <w:szCs w:val="20"/>
              </w:rPr>
              <w:t>rezervne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dele </w:t>
            </w:r>
            <w:proofErr w:type="spellStart"/>
            <w:r w:rsidR="00F53BA0" w:rsidRPr="00232A1B">
              <w:rPr>
                <w:rFonts w:ascii="Arial" w:hAnsi="Arial" w:cs="Arial"/>
                <w:sz w:val="20"/>
                <w:szCs w:val="20"/>
              </w:rPr>
              <w:t>še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232A1B">
              <w:rPr>
                <w:rFonts w:ascii="Arial" w:hAnsi="Arial" w:cs="Arial"/>
                <w:sz w:val="20"/>
                <w:szCs w:val="20"/>
              </w:rPr>
              <w:t>najmanj</w:t>
            </w:r>
            <w:proofErr w:type="spellEnd"/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625D" w:rsidRPr="00232A1B">
              <w:rPr>
                <w:rFonts w:ascii="Arial" w:hAnsi="Arial" w:cs="Arial"/>
                <w:sz w:val="20"/>
                <w:szCs w:val="20"/>
              </w:rPr>
              <w:t>7</w:t>
            </w:r>
            <w:r w:rsidR="00F53BA0" w:rsidRPr="00232A1B">
              <w:rPr>
                <w:rFonts w:ascii="Arial" w:hAnsi="Arial" w:cs="Arial"/>
                <w:sz w:val="20"/>
                <w:szCs w:val="20"/>
              </w:rPr>
              <w:t xml:space="preserve"> let </w:t>
            </w:r>
            <w:r w:rsidR="0037625D" w:rsidRPr="00232A1B">
              <w:rPr>
                <w:rFonts w:ascii="Arial" w:hAnsi="Arial" w:cs="Arial"/>
                <w:sz w:val="20"/>
                <w:szCs w:val="20"/>
              </w:rPr>
              <w:t xml:space="preserve">od </w:t>
            </w:r>
            <w:proofErr w:type="spellStart"/>
            <w:r w:rsidR="00964661" w:rsidRPr="00232A1B">
              <w:rPr>
                <w:rFonts w:ascii="Arial" w:hAnsi="Arial" w:cs="Arial"/>
                <w:sz w:val="20"/>
                <w:szCs w:val="20"/>
              </w:rPr>
              <w:t>poteka</w:t>
            </w:r>
            <w:proofErr w:type="spellEnd"/>
            <w:r w:rsidR="00964661" w:rsidRPr="00232A1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64661" w:rsidRPr="00232A1B">
              <w:rPr>
                <w:rFonts w:ascii="Arial" w:hAnsi="Arial" w:cs="Arial"/>
                <w:sz w:val="20"/>
                <w:szCs w:val="20"/>
              </w:rPr>
              <w:t>garancije</w:t>
            </w:r>
            <w:proofErr w:type="spellEnd"/>
            <w:r w:rsidR="00964661" w:rsidRPr="00232A1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DCF418D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20.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810"/>
      </w:tblGrid>
      <w:tr w:rsidR="00F53BA0" w:rsidRPr="0091484C" w14:paraId="77D9D81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0312808A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skrite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obravnavajo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določili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obligacijska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B43DFC4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21.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A7CD0E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75EC6B3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>ZAVAROVANJE ZA DOBRO IZVEDBO</w:t>
            </w:r>
          </w:p>
          <w:p w14:paraId="09DB3245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Instrument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3924479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3FDAA952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Čas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429E7D3D" w14:textId="58874C03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mora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najpozneje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desetih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dneh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sklenitve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kot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pogoj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veljavnost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izročiti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naročniku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nasprotnem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odstopi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376DD1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čemer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obseg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31670FED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22.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1B754EF1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59DAC10D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>ZAVAROVANJE ZA ODPRAVO NAPAK</w:t>
            </w:r>
          </w:p>
          <w:p w14:paraId="382CF447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Instrument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2FA4187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454C654D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Čas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 _____________</w:t>
            </w:r>
          </w:p>
          <w:p w14:paraId="1ED71869" w14:textId="4F7AB3A4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dolžan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primopredaji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predložiti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garancijskem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roku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sicer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štelo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javno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naročilo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uspešno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izvedeno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pa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garancijo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D03B07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izvajalca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odpravo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napak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garancijski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čemer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višino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upošteva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obseg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kršitve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E622D64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XI. ODSTOP OD POGODBE</w:t>
      </w:r>
    </w:p>
    <w:p w14:paraId="17745E3A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23.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391747AF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64F8526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pride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prekinitve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razdrtja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krivdi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nosi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stroške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tista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povzročila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prekinitev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dela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razdrtje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B3F7D9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pravico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kadarkoli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brez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posledic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59233759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02462C6E" w14:textId="2E05654C" w:rsidR="00F53BA0" w:rsidRPr="00232A1B" w:rsidRDefault="00F53BA0" w:rsidP="00232A1B">
                  <w:pPr>
                    <w:numPr>
                      <w:ilvl w:val="0"/>
                      <w:numId w:val="4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pride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takšno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finančno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situacijo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bi mu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onemogočila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izvedbo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pogodbenih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obveznosti</w:t>
                  </w:r>
                  <w:proofErr w:type="spellEnd"/>
                  <w:r w:rsidR="00232A1B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5FCF336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484C">
              <w:rPr>
                <w:rFonts w:ascii="Arial" w:hAnsi="Arial" w:cs="Arial"/>
                <w:sz w:val="20"/>
                <w:szCs w:val="20"/>
              </w:rPr>
              <w:t xml:space="preserve">Med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veljavnostjo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naročila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glede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zakona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ureja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obligacijska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razmerja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naslednjih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okoliščinah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:</w:t>
            </w:r>
          </w:p>
          <w:tbl>
            <w:tblPr>
              <w:tblStyle w:val="NormalTablePHPDOCX"/>
              <w:tblW w:w="0" w:type="auto"/>
              <w:tblLook w:val="04A0" w:firstRow="1" w:lastRow="0" w:firstColumn="1" w:lastColumn="0" w:noHBand="0" w:noVBand="1"/>
            </w:tblPr>
            <w:tblGrid>
              <w:gridCol w:w="8702"/>
            </w:tblGrid>
            <w:tr w:rsidR="00F53BA0" w:rsidRPr="0091484C" w14:paraId="2982E506" w14:textId="77777777" w:rsidTr="003861FE">
              <w:tc>
                <w:tcPr>
                  <w:tcW w:w="0" w:type="auto"/>
                  <w:tcMar>
                    <w:top w:w="0" w:type="auto"/>
                    <w:bottom w:w="0" w:type="auto"/>
                  </w:tcMar>
                </w:tcPr>
                <w:p w14:paraId="2AF4DD53" w14:textId="77777777" w:rsidR="00F53BA0" w:rsidRPr="0091484C" w:rsidRDefault="00F53BA0" w:rsidP="00F53BA0">
                  <w:pPr>
                    <w:numPr>
                      <w:ilvl w:val="0"/>
                      <w:numId w:val="4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bistveno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spremenjeno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kar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terja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nov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postopek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0EDB953E" w14:textId="77777777" w:rsidR="00F53BA0" w:rsidRPr="0091484C" w:rsidRDefault="00F53BA0" w:rsidP="00F53BA0">
                  <w:pPr>
                    <w:numPr>
                      <w:ilvl w:val="0"/>
                      <w:numId w:val="4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času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oddaje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izvajalec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enem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položajev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zaradi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katerega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bi ga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moral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izključiti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pa s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dejstvom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naročnik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bil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seznanjen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naročanja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;</w:t>
                  </w:r>
                </w:p>
                <w:p w14:paraId="18F92811" w14:textId="77777777" w:rsidR="00F53BA0" w:rsidRPr="0091484C" w:rsidRDefault="00F53BA0" w:rsidP="00F53BA0">
                  <w:pPr>
                    <w:numPr>
                      <w:ilvl w:val="0"/>
                      <w:numId w:val="4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zaradi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hudih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kršitev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obveznosti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PEU, PDEU in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tega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zakona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ki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jih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je po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postopku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v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skladu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z 258.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členom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PDEU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ugotovilo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Sodišče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Evropske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unije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javno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naročilo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ne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smelo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biti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oddano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izvajalcu</w:t>
                  </w:r>
                  <w:proofErr w:type="spellEnd"/>
                  <w:r w:rsidRPr="0091484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0F54BF2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učinkuje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pisno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izjavo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1356959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istočasno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odstopom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pričel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postopki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unovčenje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D25E1EF" w14:textId="39DA5129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  <w:lang w:val="de-DE"/>
        </w:rPr>
      </w:pP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XII. </w:t>
      </w:r>
      <w:r w:rsidR="00F84A82" w:rsidRPr="0091484C">
        <w:rPr>
          <w:rFonts w:ascii="Arial" w:hAnsi="Arial" w:cs="Arial"/>
          <w:b/>
          <w:bCs/>
          <w:sz w:val="20"/>
          <w:szCs w:val="20"/>
          <w:lang w:val="de-DE"/>
        </w:rPr>
        <w:t>PROTIKORUPCIJSKA KLAVZULA</w:t>
      </w:r>
      <w:r w:rsidRPr="0091484C">
        <w:rPr>
          <w:rFonts w:ascii="Arial" w:hAnsi="Arial" w:cs="Arial"/>
          <w:b/>
          <w:bCs/>
          <w:sz w:val="20"/>
          <w:szCs w:val="20"/>
          <w:lang w:val="de-DE"/>
        </w:rPr>
        <w:t xml:space="preserve"> IN RAZVEZNI POGOJ</w:t>
      </w:r>
    </w:p>
    <w:p w14:paraId="4159741A" w14:textId="77777777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 xml:space="preserve">24.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630D0DB6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1FC7E0F7" w14:textId="07686E96" w:rsidR="00F53BA0" w:rsidRPr="0091484C" w:rsidRDefault="00F53BA0" w:rsidP="003861FE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proofErr w:type="spellStart"/>
            <w:r w:rsidRPr="0091484C">
              <w:rPr>
                <w:rFonts w:ascii="Arial" w:eastAsia="Times New Roman" w:hAnsi="Arial" w:cs="Arial"/>
                <w:b/>
                <w:sz w:val="20"/>
                <w:szCs w:val="20"/>
              </w:rPr>
              <w:t>Protikorupcijska</w:t>
            </w:r>
            <w:proofErr w:type="spellEnd"/>
            <w:r w:rsidRPr="0091484C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klavzula</w:t>
            </w:r>
            <w:proofErr w:type="spellEnd"/>
          </w:p>
          <w:p w14:paraId="520E1D33" w14:textId="77777777" w:rsidR="00F53BA0" w:rsidRPr="0091484C" w:rsidRDefault="00F53BA0" w:rsidP="003861FE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02831395" w14:textId="77777777" w:rsidR="00F53BA0" w:rsidRPr="0091484C" w:rsidRDefault="00F53BA0" w:rsidP="003861FE">
            <w:pPr>
              <w:pStyle w:val="NoSpacing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kateri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kdo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v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imenu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račun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stranke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obljubi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ponudi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da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kakšno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nedovoljeno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korist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za: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pridobitev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posla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sklenitev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posla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pod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ugodnejšimi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pogoji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opustitev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dolžnega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nadzora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nad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izvajanjem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pogodbenih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obveznosti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za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drugo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ravnanje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opustitev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s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katerim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povzročena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škoda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omogočena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pridobitev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nedovoljene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koristi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organa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naročnika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drugi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pogodbeni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stranki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ali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njenemu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predstavniku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zastopniku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posredniku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je </w:t>
            </w:r>
            <w:proofErr w:type="spellStart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nična</w:t>
            </w:r>
            <w:proofErr w:type="spellEnd"/>
            <w:r w:rsidRPr="0091484C">
              <w:rPr>
                <w:rFonts w:ascii="Arial" w:eastAsia="Calibri" w:hAnsi="Arial" w:cs="Arial"/>
                <w:sz w:val="20"/>
                <w:szCs w:val="20"/>
                <w:lang w:val="en-GB"/>
              </w:rPr>
              <w:t>.</w:t>
            </w:r>
          </w:p>
          <w:p w14:paraId="2440592F" w14:textId="77777777" w:rsidR="00B351B0" w:rsidRPr="0091484C" w:rsidRDefault="00B351B0" w:rsidP="003861FE">
            <w:pPr>
              <w:pStyle w:val="NoSpacing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</w:p>
          <w:p w14:paraId="548EF890" w14:textId="19E8CE3B" w:rsidR="00F53BA0" w:rsidRPr="0091484C" w:rsidRDefault="00F84A82" w:rsidP="003861FE">
            <w:pPr>
              <w:pStyle w:val="NoSpacing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1484C">
              <w:rPr>
                <w:rFonts w:ascii="Arial" w:eastAsia="Calibri" w:hAnsi="Arial" w:cs="Arial"/>
                <w:b/>
                <w:bCs/>
                <w:sz w:val="20"/>
                <w:szCs w:val="20"/>
                <w:lang w:eastAsia="sl-SI"/>
              </w:rPr>
              <w:t>25. člen</w:t>
            </w:r>
          </w:p>
          <w:p w14:paraId="53AA18F2" w14:textId="6886A406" w:rsidR="00B351B0" w:rsidRPr="0091484C" w:rsidRDefault="00F53BA0" w:rsidP="007D7A8D">
            <w:pPr>
              <w:pStyle w:val="NoSpacing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1484C">
              <w:rPr>
                <w:rFonts w:ascii="Arial" w:eastAsia="Calibri" w:hAnsi="Arial" w:cs="Arial"/>
                <w:b/>
                <w:sz w:val="20"/>
                <w:szCs w:val="20"/>
              </w:rPr>
              <w:t>Razvezni pogoj</w:t>
            </w:r>
          </w:p>
          <w:p w14:paraId="7B8E8F81" w14:textId="77777777" w:rsidR="007D7A8D" w:rsidRPr="007D7A8D" w:rsidRDefault="007D7A8D" w:rsidP="007D7A8D">
            <w:pPr>
              <w:spacing w:before="225" w:after="225"/>
              <w:jc w:val="both"/>
              <w:rPr>
                <w:sz w:val="20"/>
                <w:szCs w:val="20"/>
              </w:rPr>
            </w:pP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preneha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veljati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seznanjen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sodišče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ugotovilo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obveznosti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drugega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odstavka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3. 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ZJN-3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strani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njegovega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seznanjen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pristojni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državni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organ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njegovem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izvajanja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ugotovil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zvezi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plačilom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delovnim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počitki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opravljanjem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podlagi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civilnega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elementov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delovnega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razmerja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zvezi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zaposlovanjem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črno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mu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več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pravnomočnimi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odločitvami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izrečena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globa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prekršek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2724315D" w14:textId="77777777" w:rsidR="007D7A8D" w:rsidRPr="007D7A8D" w:rsidRDefault="007D7A8D" w:rsidP="007D7A8D">
            <w:pPr>
              <w:spacing w:before="225" w:after="225"/>
              <w:jc w:val="both"/>
              <w:rPr>
                <w:sz w:val="20"/>
                <w:szCs w:val="20"/>
              </w:rPr>
            </w:pPr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primeru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mora ta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obvestiti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desetih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ga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določi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pa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daljši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kot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15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sprejel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zadostne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svojo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zanesljivost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obstaja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istem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sprejel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zadostne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katerimi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svojo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zanesljivost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kljub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obstoju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je, pa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oceni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zadoščajo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lahko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zamenja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ki ga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določi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daljši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od 15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94.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ZJN-3,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sam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prevzame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del, ki ga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oddal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ta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zamenjava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pomeni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bistvene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spremembe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predložil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dokazov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zase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jih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je, pa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oceni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ukrepi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zadoščajo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izvajalec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prevzame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del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sam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predlaga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94.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členom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zakona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pravočasno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predlaganega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podizvajalca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zavrne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uresniči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pod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do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izteka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veljavnosti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najmanj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šest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mesecev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 Ne glede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prejšnji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stavek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gradnje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povzročila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nesorazmerne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stroške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bistvene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težave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nemoteni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gradnje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ali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nesorazmerno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časovno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zamudo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in pod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izvajalca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najkasneje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20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obvesti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razveže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14:paraId="3AAEE828" w14:textId="32868D09" w:rsidR="00F53BA0" w:rsidRPr="0091484C" w:rsidRDefault="007D7A8D" w:rsidP="007D7A8D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primeru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izpolnitve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pogoja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šteje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z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sklenitve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izvedbi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pa mora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postopek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oddaje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začeti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nemudoma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vendar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najkasneje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60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dneh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Če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naročnik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v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tem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roku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ne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začne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novega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postopka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javnega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naročila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se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šteje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, da je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pogodba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razvezana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šestdeseti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dan od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seznanitve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 xml:space="preserve"> s </w:t>
            </w:r>
            <w:proofErr w:type="spellStart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kršitvijo</w:t>
            </w:r>
            <w:proofErr w:type="spellEnd"/>
            <w:r w:rsidRPr="007D7A8D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06D3EE64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XIII. REVIZIJSKA SLED</w:t>
      </w:r>
    </w:p>
    <w:p w14:paraId="0B6D1BB1" w14:textId="47272446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2</w:t>
      </w:r>
      <w:r w:rsidR="00C340A2" w:rsidRPr="0091484C">
        <w:rPr>
          <w:rFonts w:ascii="Arial" w:hAnsi="Arial" w:cs="Arial"/>
          <w:b/>
          <w:bCs/>
          <w:sz w:val="20"/>
          <w:szCs w:val="20"/>
        </w:rPr>
        <w:t>6</w:t>
      </w:r>
      <w:r w:rsidRPr="0091484C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5126CECE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73CC12F7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dokumentacija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projekta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hranjena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način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zagotavlja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blaga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7007A60" w14:textId="32BAAFDF" w:rsidR="00F53BA0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Izvajalec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vso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dokumentacijo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povezano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dolžan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hraniti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veljavno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zakonodajo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še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najmanj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10 let po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izpolnitvi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potrebe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naknadnih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preverjanj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Dokumentacija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dobavi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podlaga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spremljanje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nadzor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nad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53BA0"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="00F53BA0"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9A3AE1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omogočati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predstavitev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časovnega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zaporedja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posamezne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aktivnosti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dobave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poslovnih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računovodskih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drugih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evidencah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skupek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so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potrebne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predstavi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zgodovinski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zapis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pomembnejših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dogodkih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oziroma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aktivnostih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povezanih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shranjenimi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informacijami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sistemi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zbiranje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obdelovanje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arhiviranje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podatkov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7D1A7FF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jih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revizijska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sled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vključuje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morajo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takšne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da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dokazujejo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nespornost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shranjene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Njihov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nastanek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hramba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morata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zagotavljati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njihovo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nespornost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uporabnost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času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hranjenja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informacij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58D8A7A0" w14:textId="77777777" w:rsidR="00F53BA0" w:rsidRPr="0091484C" w:rsidRDefault="00F53BA0" w:rsidP="00F53BA0">
      <w:pPr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</w:t>
      </w:r>
      <w:r w:rsidR="00190F1E" w:rsidRPr="0091484C">
        <w:rPr>
          <w:rFonts w:ascii="Arial" w:hAnsi="Arial" w:cs="Arial"/>
          <w:b/>
          <w:bCs/>
          <w:sz w:val="20"/>
          <w:szCs w:val="20"/>
        </w:rPr>
        <w:t>I</w:t>
      </w:r>
      <w:r w:rsidRPr="0091484C">
        <w:rPr>
          <w:rFonts w:ascii="Arial" w:hAnsi="Arial" w:cs="Arial"/>
          <w:b/>
          <w:bCs/>
          <w:sz w:val="20"/>
          <w:szCs w:val="20"/>
        </w:rPr>
        <w:t>V. REŠEVANJE SPOROV</w:t>
      </w:r>
    </w:p>
    <w:p w14:paraId="0AA38975" w14:textId="43A7626D" w:rsidR="00F53BA0" w:rsidRPr="0091484C" w:rsidRDefault="00190F1E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2</w:t>
      </w:r>
      <w:r w:rsidR="00C340A2" w:rsidRPr="0091484C">
        <w:rPr>
          <w:rFonts w:ascii="Arial" w:hAnsi="Arial" w:cs="Arial"/>
          <w:b/>
          <w:bCs/>
          <w:sz w:val="20"/>
          <w:szCs w:val="20"/>
        </w:rPr>
        <w:t>7</w:t>
      </w:r>
      <w:r w:rsidRPr="0091484C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="00F53BA0"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0BA8080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3EDD094C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Morebitne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spore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zvezi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izvajanjem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bosta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skušali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skladu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vprašanja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možno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rešiti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lahko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vsaka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sproži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stvarno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pristojnem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sodišču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sedežu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4DE08AD0" w14:textId="33FEA799" w:rsidR="00F53BA0" w:rsidRPr="0091484C" w:rsidRDefault="00190F1E" w:rsidP="004616EC">
      <w:pPr>
        <w:tabs>
          <w:tab w:val="left" w:pos="5492"/>
        </w:tabs>
        <w:spacing w:before="22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XV</w:t>
      </w:r>
      <w:r w:rsidR="00F53BA0" w:rsidRPr="0091484C">
        <w:rPr>
          <w:rFonts w:ascii="Arial" w:hAnsi="Arial" w:cs="Arial"/>
          <w:b/>
          <w:bCs/>
          <w:sz w:val="20"/>
          <w:szCs w:val="20"/>
        </w:rPr>
        <w:t>. KONČNE DOLOČBE</w:t>
      </w:r>
      <w:r w:rsidR="004616EC">
        <w:rPr>
          <w:rFonts w:ascii="Arial" w:hAnsi="Arial" w:cs="Arial"/>
          <w:b/>
          <w:bCs/>
          <w:sz w:val="20"/>
          <w:szCs w:val="20"/>
        </w:rPr>
        <w:tab/>
      </w:r>
    </w:p>
    <w:p w14:paraId="3A3A1F03" w14:textId="0777D701" w:rsidR="00F53BA0" w:rsidRPr="0091484C" w:rsidRDefault="00190F1E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2</w:t>
      </w:r>
      <w:r w:rsidR="00C340A2" w:rsidRPr="0091484C">
        <w:rPr>
          <w:rFonts w:ascii="Arial" w:hAnsi="Arial" w:cs="Arial"/>
          <w:b/>
          <w:bCs/>
          <w:sz w:val="20"/>
          <w:szCs w:val="20"/>
        </w:rPr>
        <w:t>8</w:t>
      </w:r>
      <w:r w:rsidR="00F53BA0" w:rsidRPr="0091484C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="00F53BA0"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49A61E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62C47A93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katerakoli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od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postane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to 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vpliva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ostale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pogodbene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nadomesti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veljavno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mora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čim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bolj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ustrezati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namenu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ki ga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zasledovala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neveljavna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določba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69F33FE" w14:textId="77777777" w:rsidR="00F53BA0" w:rsidRPr="0091484C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pride do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statusne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spremembe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sporazuma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pridobi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status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stranke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novi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subjekt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le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če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tem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soglaša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razen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univerzalnega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pravnega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nasledstva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Enako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tudi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primeru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stečaja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ali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prisilne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poravnave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1AAB175" w14:textId="1B7FE7F4" w:rsidR="00F53BA0" w:rsidRPr="0091484C" w:rsidRDefault="00F53BA0" w:rsidP="00F53BA0">
      <w:pPr>
        <w:jc w:val="center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b/>
          <w:bCs/>
          <w:sz w:val="20"/>
          <w:szCs w:val="20"/>
        </w:rPr>
        <w:t>2</w:t>
      </w:r>
      <w:r w:rsidR="00C340A2" w:rsidRPr="0091484C">
        <w:rPr>
          <w:rFonts w:ascii="Arial" w:hAnsi="Arial" w:cs="Arial"/>
          <w:b/>
          <w:bCs/>
          <w:sz w:val="20"/>
          <w:szCs w:val="20"/>
        </w:rPr>
        <w:t>9</w:t>
      </w:r>
      <w:r w:rsidRPr="0091484C">
        <w:rPr>
          <w:rFonts w:ascii="Arial" w:hAnsi="Arial" w:cs="Arial"/>
          <w:b/>
          <w:bCs/>
          <w:sz w:val="20"/>
          <w:szCs w:val="20"/>
        </w:rPr>
        <w:t xml:space="preserve">. </w:t>
      </w:r>
      <w:proofErr w:type="spellStart"/>
      <w:r w:rsidRPr="0091484C">
        <w:rPr>
          <w:rFonts w:ascii="Arial" w:hAnsi="Arial" w:cs="Arial"/>
          <w:b/>
          <w:bCs/>
          <w:sz w:val="20"/>
          <w:szCs w:val="20"/>
        </w:rPr>
        <w:t>člen</w:t>
      </w:r>
      <w:proofErr w:type="spellEnd"/>
    </w:p>
    <w:tbl>
      <w:tblPr>
        <w:tblStyle w:val="NormalTablePHPDOCX"/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53BA0" w:rsidRPr="0091484C" w14:paraId="4EF38027" w14:textId="77777777" w:rsidTr="003861FE">
        <w:tc>
          <w:tcPr>
            <w:tcW w:w="0" w:type="auto"/>
            <w:tcMar>
              <w:top w:w="0" w:type="auto"/>
              <w:bottom w:w="0" w:type="auto"/>
            </w:tcMar>
          </w:tcPr>
          <w:p w14:paraId="5ACC2827" w14:textId="77777777" w:rsidR="00F53BA0" w:rsidRDefault="00F53BA0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lastRenderedPageBreak/>
              <w:t>Pogodba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sestavljena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podpisana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v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štirih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(4)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enakih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, od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katerih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36CEC">
              <w:rPr>
                <w:rFonts w:ascii="Arial" w:hAnsi="Arial" w:cs="Arial"/>
                <w:sz w:val="20"/>
                <w:szCs w:val="20"/>
              </w:rPr>
              <w:t>izvajalec</w:t>
            </w:r>
            <w:r w:rsidRPr="0091484C">
              <w:rPr>
                <w:rFonts w:ascii="Arial" w:hAnsi="Arial" w:cs="Arial"/>
                <w:sz w:val="20"/>
                <w:szCs w:val="20"/>
              </w:rPr>
              <w:t>j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prejme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(2)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naročnik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dva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 xml:space="preserve"> (2) </w:t>
            </w:r>
            <w:proofErr w:type="spellStart"/>
            <w:r w:rsidRPr="0091484C">
              <w:rPr>
                <w:rFonts w:ascii="Arial" w:hAnsi="Arial" w:cs="Arial"/>
                <w:sz w:val="20"/>
                <w:szCs w:val="20"/>
              </w:rPr>
              <w:t>izvoda</w:t>
            </w:r>
            <w:proofErr w:type="spellEnd"/>
            <w:r w:rsidRPr="0091484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66CDD7" w14:textId="3EA70C70" w:rsidR="00636CEC" w:rsidRPr="0091484C" w:rsidRDefault="00636CEC" w:rsidP="003861FE">
            <w:pPr>
              <w:spacing w:before="225" w:after="225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sklenjena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ko jo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podpišeta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stranki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velja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odložnim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pogojem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predložitve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zavarovanja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 dobro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izvedbo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pogodbenih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obveznosti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6E884A35" w14:textId="77777777" w:rsidR="00F53BA0" w:rsidRPr="0091484C" w:rsidRDefault="00F53BA0" w:rsidP="00F53BA0">
      <w:pPr>
        <w:spacing w:before="975" w:after="225"/>
        <w:jc w:val="both"/>
        <w:rPr>
          <w:rFonts w:ascii="Arial" w:hAnsi="Arial" w:cs="Arial"/>
          <w:sz w:val="20"/>
          <w:szCs w:val="20"/>
        </w:rPr>
      </w:pPr>
      <w:r w:rsidRPr="0091484C">
        <w:rPr>
          <w:rFonts w:ascii="Arial" w:hAnsi="Arial" w:cs="Arial"/>
          <w:sz w:val="20"/>
          <w:szCs w:val="20"/>
        </w:rPr>
        <w:t>V/</w:t>
      </w:r>
      <w:proofErr w:type="spellStart"/>
      <w:r w:rsidRPr="0091484C">
        <w:rPr>
          <w:rFonts w:ascii="Arial" w:hAnsi="Arial" w:cs="Arial"/>
          <w:sz w:val="20"/>
          <w:szCs w:val="20"/>
        </w:rPr>
        <w:t>na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________________, </w:t>
      </w:r>
      <w:proofErr w:type="spellStart"/>
      <w:r w:rsidRPr="0091484C">
        <w:rPr>
          <w:rFonts w:ascii="Arial" w:hAnsi="Arial" w:cs="Arial"/>
          <w:sz w:val="20"/>
          <w:szCs w:val="20"/>
        </w:rPr>
        <w:t>dne</w:t>
      </w:r>
      <w:proofErr w:type="spellEnd"/>
      <w:r w:rsidRPr="0091484C">
        <w:rPr>
          <w:rFonts w:ascii="Arial" w:hAnsi="Arial" w:cs="Arial"/>
          <w:sz w:val="20"/>
          <w:szCs w:val="20"/>
        </w:rPr>
        <w:t xml:space="preserve"> ________________</w:t>
      </w:r>
    </w:p>
    <w:p w14:paraId="7D93BE9F" w14:textId="77777777" w:rsidR="00F53BA0" w:rsidRPr="0091484C" w:rsidRDefault="00F53BA0" w:rsidP="00F53BA0">
      <w:pPr>
        <w:rPr>
          <w:rFonts w:ascii="Arial" w:eastAsia="Calibri" w:hAnsi="Arial" w:cs="Arial"/>
          <w:color w:val="FF0000"/>
          <w:sz w:val="20"/>
          <w:szCs w:val="20"/>
        </w:rPr>
      </w:pPr>
    </w:p>
    <w:p w14:paraId="5ED9D714" w14:textId="77777777" w:rsidR="007E5A64" w:rsidRPr="00023EC5" w:rsidRDefault="007E5A64" w:rsidP="007E5A64">
      <w:pPr>
        <w:rPr>
          <w:rFonts w:ascii="Arial" w:hAnsi="Arial" w:cs="Arial"/>
          <w:b/>
          <w:sz w:val="22"/>
          <w:szCs w:val="22"/>
        </w:rPr>
      </w:pPr>
    </w:p>
    <w:sectPr w:rsidR="007E5A64" w:rsidRPr="00023EC5" w:rsidSect="007D7602">
      <w:headerReference w:type="even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40" w:right="1440" w:bottom="1440" w:left="1440" w:header="567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C714" w14:textId="77777777" w:rsidR="003230C6" w:rsidRDefault="003230C6">
      <w:r>
        <w:separator/>
      </w:r>
    </w:p>
  </w:endnote>
  <w:endnote w:type="continuationSeparator" w:id="0">
    <w:p w14:paraId="00C3F9C3" w14:textId="77777777" w:rsidR="003230C6" w:rsidRDefault="00323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7367A" w14:textId="77777777" w:rsidR="00BC597A" w:rsidRPr="004F2D26" w:rsidRDefault="00BC597A" w:rsidP="00BC597A">
    <w:pPr>
      <w:pStyle w:val="Footer"/>
      <w:shd w:val="clear" w:color="auto" w:fill="FFFFFF" w:themeFill="background1"/>
      <w:ind w:left="7513"/>
      <w:jc w:val="center"/>
      <w:rPr>
        <w:rFonts w:ascii="Arial" w:hAnsi="Arial" w:cs="Arial"/>
        <w:sz w:val="18"/>
        <w:szCs w:val="18"/>
        <w:lang w:val="sl-SI"/>
      </w:rPr>
    </w:pPr>
  </w:p>
  <w:p w14:paraId="51E1CD32" w14:textId="77777777" w:rsidR="00BC597A" w:rsidRPr="00BC597A" w:rsidRDefault="00000000" w:rsidP="00BC597A">
    <w:pPr>
      <w:pStyle w:val="Footer"/>
      <w:shd w:val="clear" w:color="auto" w:fill="FFFFFF" w:themeFill="background1"/>
      <w:ind w:left="7513"/>
      <w:jc w:val="center"/>
      <w:rPr>
        <w:rFonts w:ascii="Arial" w:hAnsi="Arial" w:cs="Arial"/>
        <w:sz w:val="18"/>
        <w:szCs w:val="18"/>
        <w:lang w:val="sl-SI"/>
      </w:rPr>
    </w:pPr>
    <w:sdt>
      <w:sdtPr>
        <w:rPr>
          <w:rFonts w:ascii="Arial" w:hAnsi="Arial" w:cs="Arial"/>
          <w:sz w:val="18"/>
          <w:szCs w:val="18"/>
          <w:lang w:val="sl-SI"/>
        </w:rPr>
        <w:id w:val="-69963124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C597A" w:rsidRPr="00BC597A">
          <w:rPr>
            <w:rFonts w:ascii="Arial" w:hAnsi="Arial" w:cs="Arial"/>
            <w:sz w:val="18"/>
            <w:szCs w:val="18"/>
            <w:lang w:val="sl-SI"/>
          </w:rPr>
          <w:fldChar w:fldCharType="begin"/>
        </w:r>
        <w:r w:rsidR="00BC597A" w:rsidRPr="00BC597A">
          <w:rPr>
            <w:rFonts w:ascii="Arial" w:hAnsi="Arial" w:cs="Arial"/>
            <w:sz w:val="18"/>
            <w:szCs w:val="18"/>
            <w:lang w:val="sl-SI"/>
          </w:rPr>
          <w:instrText xml:space="preserve"> PAGE   \* MERGEFORMAT </w:instrText>
        </w:r>
        <w:r w:rsidR="00BC597A" w:rsidRPr="00BC597A">
          <w:rPr>
            <w:rFonts w:ascii="Arial" w:hAnsi="Arial" w:cs="Arial"/>
            <w:sz w:val="18"/>
            <w:szCs w:val="18"/>
            <w:lang w:val="sl-SI"/>
          </w:rPr>
          <w:fldChar w:fldCharType="separate"/>
        </w:r>
        <w:r w:rsidR="00241034">
          <w:rPr>
            <w:rFonts w:ascii="Arial" w:hAnsi="Arial" w:cs="Arial"/>
            <w:noProof/>
            <w:sz w:val="18"/>
            <w:szCs w:val="18"/>
            <w:lang w:val="sl-SI"/>
          </w:rPr>
          <w:t>20</w:t>
        </w:r>
        <w:r w:rsidR="00BC597A" w:rsidRPr="00BC597A">
          <w:rPr>
            <w:rFonts w:ascii="Arial" w:hAnsi="Arial" w:cs="Arial"/>
            <w:noProof/>
            <w:sz w:val="18"/>
            <w:szCs w:val="18"/>
            <w:lang w:val="sl-SI"/>
          </w:rPr>
          <w:fldChar w:fldCharType="end"/>
        </w:r>
      </w:sdtContent>
    </w:sdt>
  </w:p>
  <w:p w14:paraId="5E89E010" w14:textId="7958BEBF" w:rsidR="00BC597A" w:rsidRPr="00BC597A" w:rsidRDefault="00BC597A" w:rsidP="00BC597A">
    <w:pPr>
      <w:pStyle w:val="Footer"/>
      <w:spacing w:after="120"/>
      <w:jc w:val="center"/>
      <w:rPr>
        <w:rFonts w:ascii="Arial" w:hAnsi="Arial" w:cs="Arial"/>
        <w:sz w:val="18"/>
        <w:szCs w:val="18"/>
        <w:lang w:val="sl-SI"/>
      </w:rPr>
    </w:pPr>
    <w:r w:rsidRPr="00BC597A">
      <w:rPr>
        <w:rFonts w:ascii="Arial" w:hAnsi="Arial" w:cs="Arial"/>
        <w:sz w:val="18"/>
        <w:szCs w:val="18"/>
        <w:lang w:val="sl-SI"/>
      </w:rPr>
      <w:t>Razpisna dokumentacija</w:t>
    </w:r>
  </w:p>
  <w:p w14:paraId="6A65AB0A" w14:textId="77777777" w:rsidR="00BC597A" w:rsidRPr="00BC597A" w:rsidRDefault="00BC597A" w:rsidP="00BC597A">
    <w:pPr>
      <w:pStyle w:val="Footer"/>
      <w:jc w:val="center"/>
      <w:rPr>
        <w:rFonts w:ascii="Arial" w:hAnsi="Arial" w:cs="Arial"/>
        <w:b/>
        <w:bCs/>
        <w:sz w:val="18"/>
        <w:szCs w:val="18"/>
        <w:lang w:val="sl-SI"/>
      </w:rPr>
    </w:pPr>
    <w:r w:rsidRPr="00BC597A">
      <w:rPr>
        <w:rFonts w:ascii="Arial" w:hAnsi="Arial" w:cs="Arial"/>
        <w:b/>
        <w:bCs/>
        <w:sz w:val="18"/>
        <w:szCs w:val="18"/>
        <w:lang w:val="sl-SI"/>
      </w:rPr>
      <w:t>NAKUP AVTONOMNEGA AGROROBOTA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773C2" w14:textId="77777777" w:rsidR="00720A1D" w:rsidRDefault="00720A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C9A05" w14:textId="77777777" w:rsidR="00720A1D" w:rsidRDefault="00720A1D" w:rsidP="003861FE">
    <w:pPr>
      <w:pStyle w:val="Footer"/>
      <w:tabs>
        <w:tab w:val="left" w:pos="3301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F8E1" w14:textId="77777777" w:rsidR="00720A1D" w:rsidRDefault="00720A1D" w:rsidP="003861FE">
    <w:pPr>
      <w:pStyle w:val="Footer"/>
      <w:tabs>
        <w:tab w:val="left" w:pos="3301"/>
      </w:tabs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08701" w14:textId="77777777" w:rsidR="004E1090" w:rsidRDefault="004E1090" w:rsidP="00D43D4E">
    <w:pPr>
      <w:pStyle w:val="Footer"/>
      <w:tabs>
        <w:tab w:val="left" w:pos="3301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D30F1" w14:textId="77777777" w:rsidR="004E1090" w:rsidRDefault="004E1090" w:rsidP="00D43D4E">
    <w:pPr>
      <w:pStyle w:val="Footer"/>
      <w:tabs>
        <w:tab w:val="left" w:pos="3301"/>
      </w:tabs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33E1A" w14:textId="77777777" w:rsidR="00720A1D" w:rsidRDefault="00720A1D" w:rsidP="003861FE">
    <w:pPr>
      <w:pStyle w:val="Footer"/>
      <w:tabs>
        <w:tab w:val="left" w:pos="3301"/>
      </w:tabs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3856D" w14:textId="77777777" w:rsidR="00720A1D" w:rsidRDefault="00720A1D" w:rsidP="003861FE">
    <w:pPr>
      <w:pStyle w:val="Footer"/>
      <w:tabs>
        <w:tab w:val="left" w:pos="3301"/>
      </w:tabs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5A4E" w14:textId="77777777" w:rsidR="00720A1D" w:rsidRDefault="00720A1D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17C27" w14:textId="77777777" w:rsidR="00720A1D" w:rsidRDefault="00720A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276CB" w14:textId="77777777" w:rsidR="003230C6" w:rsidRDefault="003230C6">
      <w:r>
        <w:separator/>
      </w:r>
    </w:p>
  </w:footnote>
  <w:footnote w:type="continuationSeparator" w:id="0">
    <w:p w14:paraId="1866BB9C" w14:textId="77777777" w:rsidR="003230C6" w:rsidRDefault="00323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1219"/>
      <w:gridCol w:w="3733"/>
      <w:gridCol w:w="4118"/>
    </w:tblGrid>
    <w:tr w:rsidR="00D93B51" w:rsidRPr="00491AC4" w14:paraId="598671F7" w14:textId="77777777" w:rsidTr="00B15ADB">
      <w:trPr>
        <w:trHeight w:val="1268"/>
      </w:trPr>
      <w:tc>
        <w:tcPr>
          <w:tcW w:w="1242" w:type="dxa"/>
        </w:tcPr>
        <w:p w14:paraId="6ECF14BF" w14:textId="27278FA4" w:rsidR="00D93B51" w:rsidRPr="00491AC4" w:rsidRDefault="00D93B51" w:rsidP="00D93B51">
          <w:pPr>
            <w:pStyle w:val="Header"/>
            <w:rPr>
              <w:rFonts w:ascii="Arial" w:hAnsi="Arial" w:cs="Arial"/>
              <w:b/>
              <w:color w:val="000000" w:themeColor="text1"/>
              <w:lang w:val="sl-SI"/>
            </w:rPr>
          </w:pPr>
          <w:r w:rsidRPr="00491AC4">
            <w:rPr>
              <w:rFonts w:ascii="Arial" w:hAnsi="Arial" w:cs="Arial"/>
              <w:b/>
              <w:noProof/>
              <w:color w:val="000000" w:themeColor="text1"/>
              <w:lang w:val="sl-SI" w:eastAsia="sl-SI"/>
            </w:rPr>
            <w:drawing>
              <wp:anchor distT="0" distB="0" distL="114300" distR="114300" simplePos="0" relativeHeight="251659264" behindDoc="0" locked="0" layoutInCell="1" allowOverlap="1" wp14:anchorId="0CB3D6CC" wp14:editId="10D2139A">
                <wp:simplePos x="0" y="0"/>
                <wp:positionH relativeFrom="page">
                  <wp:posOffset>-1677981</wp:posOffset>
                </wp:positionH>
                <wp:positionV relativeFrom="paragraph">
                  <wp:posOffset>-9525</wp:posOffset>
                </wp:positionV>
                <wp:extent cx="2455859" cy="1786079"/>
                <wp:effectExtent l="0" t="0" r="0" b="5080"/>
                <wp:wrapNone/>
                <wp:docPr id="1" name="Picture 1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5859" cy="17860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787" w:type="dxa"/>
        </w:tcPr>
        <w:p w14:paraId="195BC47F" w14:textId="77777777" w:rsidR="00D93B51" w:rsidRPr="00491AC4" w:rsidRDefault="00D93B51" w:rsidP="00D93B51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  <w:lang w:val="sl-SI"/>
            </w:rPr>
          </w:pPr>
          <w:r w:rsidRPr="00491AC4">
            <w:rPr>
              <w:rFonts w:ascii="Arial" w:hAnsi="Arial" w:cs="Arial"/>
              <w:b/>
              <w:color w:val="000000" w:themeColor="text1"/>
              <w:sz w:val="18"/>
              <w:szCs w:val="18"/>
              <w:lang w:val="sl-SI"/>
            </w:rPr>
            <w:t>KMETIJSKI INŠTITUT SLOVENIJE</w:t>
          </w:r>
        </w:p>
        <w:p w14:paraId="708DFF32" w14:textId="77777777" w:rsidR="00D93B51" w:rsidRPr="00491AC4" w:rsidRDefault="00D93B51" w:rsidP="00D93B51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</w:pPr>
          <w:r w:rsidRPr="00491AC4"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  <w:t>Hacquetova ulica 17</w:t>
          </w:r>
        </w:p>
        <w:p w14:paraId="128410CF" w14:textId="77777777" w:rsidR="00D93B51" w:rsidRPr="00491AC4" w:rsidRDefault="00D93B51" w:rsidP="00D93B51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</w:pPr>
          <w:r w:rsidRPr="00491AC4"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  <w:t>1000 LJUBLJANA</w:t>
          </w:r>
        </w:p>
        <w:p w14:paraId="6F85A166" w14:textId="77777777" w:rsidR="00D93B51" w:rsidRPr="00491AC4" w:rsidRDefault="00D93B51" w:rsidP="00D93B51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</w:pPr>
          <w:r w:rsidRPr="00491AC4"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  <w:t>Splet: http://www.kis.si/</w:t>
          </w:r>
        </w:p>
        <w:p w14:paraId="748DBBD7" w14:textId="77777777" w:rsidR="00D93B51" w:rsidRPr="00491AC4" w:rsidRDefault="00D93B51" w:rsidP="00D93B51">
          <w:pPr>
            <w:pStyle w:val="Header"/>
            <w:rPr>
              <w:rFonts w:ascii="Arial" w:hAnsi="Arial" w:cs="Arial"/>
              <w:b/>
              <w:color w:val="000000" w:themeColor="text1"/>
              <w:lang w:val="sl-SI"/>
            </w:rPr>
          </w:pPr>
          <w:r w:rsidRPr="00491AC4">
            <w:rPr>
              <w:rFonts w:ascii="Arial" w:hAnsi="Arial" w:cs="Arial"/>
              <w:color w:val="000000" w:themeColor="text1"/>
              <w:sz w:val="16"/>
              <w:szCs w:val="16"/>
              <w:lang w:val="sl-SI"/>
            </w:rPr>
            <w:t>Email: info@kis.si</w:t>
          </w:r>
        </w:p>
      </w:tc>
      <w:tc>
        <w:tcPr>
          <w:tcW w:w="4209" w:type="dxa"/>
        </w:tcPr>
        <w:p w14:paraId="7C6C159F" w14:textId="59009D0F" w:rsidR="00D93B51" w:rsidRPr="00491AC4" w:rsidRDefault="00D93B51" w:rsidP="00D93B51">
          <w:pPr>
            <w:pStyle w:val="Header"/>
            <w:rPr>
              <w:rFonts w:ascii="Arial" w:hAnsi="Arial" w:cs="Arial"/>
              <w:b/>
              <w:color w:val="000000" w:themeColor="text1"/>
              <w:lang w:val="sl-SI"/>
            </w:rPr>
          </w:pPr>
        </w:p>
      </w:tc>
    </w:tr>
  </w:tbl>
  <w:p w14:paraId="40E8AA01" w14:textId="24ABF26A" w:rsidR="00D93B51" w:rsidRPr="00491AC4" w:rsidRDefault="00D93B51" w:rsidP="00D93B51">
    <w:pPr>
      <w:pStyle w:val="Header"/>
      <w:rPr>
        <w:lang w:val="sl-SI"/>
      </w:rPr>
    </w:pPr>
    <w:r w:rsidRPr="00220C44">
      <w:rPr>
        <w:rFonts w:asciiTheme="minorHAnsi" w:hAnsiTheme="minorHAnsi" w:cstheme="minorHAnsi"/>
        <w:noProof/>
        <w:sz w:val="20"/>
        <w:szCs w:val="20"/>
        <w:lang w:val="sl-SI" w:eastAsia="sl-SI"/>
      </w:rPr>
      <w:drawing>
        <wp:anchor distT="0" distB="0" distL="114300" distR="114300" simplePos="0" relativeHeight="251660288" behindDoc="1" locked="0" layoutInCell="1" allowOverlap="1" wp14:anchorId="410C120D" wp14:editId="6144A686">
          <wp:simplePos x="0" y="0"/>
          <wp:positionH relativeFrom="column">
            <wp:posOffset>3908720</wp:posOffset>
          </wp:positionH>
          <wp:positionV relativeFrom="paragraph">
            <wp:posOffset>-952470</wp:posOffset>
          </wp:positionV>
          <wp:extent cx="1924455" cy="1036070"/>
          <wp:effectExtent l="0" t="0" r="0" b="5715"/>
          <wp:wrapNone/>
          <wp:docPr id="1694196708" name="Slika 2" descr="Vlada imenovala novega državnega sekretarja na MKGP mag. Aleša Irgolič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lada imenovala novega državnega sekretarja na MKGP mag. Aleša Irgolič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455" cy="1036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3D836" w14:textId="77777777" w:rsidR="00720A1D" w:rsidRDefault="00720A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74048" w14:textId="77777777" w:rsidR="00720A1D" w:rsidRDefault="00720A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0000004"/>
    <w:multiLevelType w:val="singleLevel"/>
    <w:tmpl w:val="00000004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2" w15:restartNumberingAfterBreak="0">
    <w:nsid w:val="00000005"/>
    <w:multiLevelType w:val="multilevel"/>
    <w:tmpl w:val="00000005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color w:val="auto"/>
      </w:rPr>
    </w:lvl>
    <w:lvl w:ilvl="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962D2F"/>
    <w:multiLevelType w:val="hybridMultilevel"/>
    <w:tmpl w:val="46DAAFA4"/>
    <w:lvl w:ilvl="0" w:tplc="CB38B6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5B83F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C244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98EC18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CCCCB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E645A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51848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2B4D3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D6DB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91329B"/>
    <w:multiLevelType w:val="hybridMultilevel"/>
    <w:tmpl w:val="66A42FC6"/>
    <w:lvl w:ilvl="0" w:tplc="03B8F9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9838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8646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222B3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124DA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225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96C91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32EB4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48AC4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876537"/>
    <w:multiLevelType w:val="hybridMultilevel"/>
    <w:tmpl w:val="5A3E5F40"/>
    <w:lvl w:ilvl="0" w:tplc="8EF23B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675A"/>
    <w:multiLevelType w:val="hybridMultilevel"/>
    <w:tmpl w:val="5F9C7F82"/>
    <w:lvl w:ilvl="0" w:tplc="3B604BC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AB0FC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63856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DF2BDC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59E7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B6D3A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D7C6E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9FE8D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E80A9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A191FF4"/>
    <w:multiLevelType w:val="hybridMultilevel"/>
    <w:tmpl w:val="394213C2"/>
    <w:lvl w:ilvl="0" w:tplc="797AABB2">
      <w:numFmt w:val="bullet"/>
      <w:lvlText w:val="-"/>
      <w:lvlJc w:val="left"/>
      <w:pPr>
        <w:ind w:left="1035" w:hanging="675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B1584"/>
    <w:multiLevelType w:val="hybridMultilevel"/>
    <w:tmpl w:val="7526B612"/>
    <w:lvl w:ilvl="0" w:tplc="70EC95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E94A6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58D7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5A864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44FB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1CDF5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AD45F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464D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96B52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D59398C"/>
    <w:multiLevelType w:val="hybridMultilevel"/>
    <w:tmpl w:val="F4C26C2E"/>
    <w:lvl w:ilvl="0" w:tplc="7020FC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4C2786"/>
    <w:multiLevelType w:val="hybridMultilevel"/>
    <w:tmpl w:val="ED0C6A8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EFC794F"/>
    <w:multiLevelType w:val="hybridMultilevel"/>
    <w:tmpl w:val="1B70E582"/>
    <w:lvl w:ilvl="0" w:tplc="3C82C7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B8C3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92BC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4601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3E247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BC09B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52CD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FCE36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44D42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F02632D"/>
    <w:multiLevelType w:val="hybridMultilevel"/>
    <w:tmpl w:val="C5B8CBC0"/>
    <w:lvl w:ilvl="0" w:tplc="937C97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12299C"/>
    <w:multiLevelType w:val="hybridMultilevel"/>
    <w:tmpl w:val="00261CD0"/>
    <w:lvl w:ilvl="0" w:tplc="E0D615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83E68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864F9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12470F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14842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846B0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C806EE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B820D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24A07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3C64F71"/>
    <w:multiLevelType w:val="hybridMultilevel"/>
    <w:tmpl w:val="936ADD7E"/>
    <w:lvl w:ilvl="0" w:tplc="4282C8D8">
      <w:start w:val="1"/>
      <w:numFmt w:val="decimal"/>
      <w:lvlText w:val="%1."/>
      <w:lvlJc w:val="left"/>
      <w:pPr>
        <w:ind w:left="360" w:hanging="360"/>
      </w:pPr>
      <w:rPr>
        <w:rFonts w:eastAsiaTheme="minorHAnsi"/>
        <w:color w:val="auto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48E3F0A"/>
    <w:multiLevelType w:val="hybridMultilevel"/>
    <w:tmpl w:val="23C0BF40"/>
    <w:lvl w:ilvl="0" w:tplc="8010754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9283B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22CA6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196297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02039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9C308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D783A0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FF211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A0758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78339ED"/>
    <w:multiLevelType w:val="hybridMultilevel"/>
    <w:tmpl w:val="D4CAFEE2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B2513F"/>
    <w:multiLevelType w:val="singleLevel"/>
    <w:tmpl w:val="3E548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8" w15:restartNumberingAfterBreak="0">
    <w:nsid w:val="1CB45A92"/>
    <w:multiLevelType w:val="hybridMultilevel"/>
    <w:tmpl w:val="00867BA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BC1CC2"/>
    <w:multiLevelType w:val="hybridMultilevel"/>
    <w:tmpl w:val="0A862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08261C5"/>
    <w:multiLevelType w:val="hybridMultilevel"/>
    <w:tmpl w:val="3E8CCE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7124E6"/>
    <w:multiLevelType w:val="hybridMultilevel"/>
    <w:tmpl w:val="7722EB72"/>
    <w:lvl w:ilvl="0" w:tplc="37DE9DE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1D62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5683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242A2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37866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B5E2A8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8C6A63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B093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4EBE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44E065F"/>
    <w:multiLevelType w:val="hybridMultilevel"/>
    <w:tmpl w:val="68BC8D3C"/>
    <w:lvl w:ilvl="0" w:tplc="FDFAEC0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24C12F71"/>
    <w:multiLevelType w:val="hybridMultilevel"/>
    <w:tmpl w:val="911C633A"/>
    <w:lvl w:ilvl="0" w:tplc="057A75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682C1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E0A33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FE4AC8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C32CB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F2C5F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30CCEF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08A71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A0EFD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8A90B9D"/>
    <w:multiLevelType w:val="hybridMultilevel"/>
    <w:tmpl w:val="DC2C300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234BFA"/>
    <w:multiLevelType w:val="hybridMultilevel"/>
    <w:tmpl w:val="AF361A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E4453C"/>
    <w:multiLevelType w:val="hybridMultilevel"/>
    <w:tmpl w:val="A1E081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5B3269"/>
    <w:multiLevelType w:val="hybridMultilevel"/>
    <w:tmpl w:val="4404A4C6"/>
    <w:lvl w:ilvl="0" w:tplc="DA126FCC">
      <w:numFmt w:val="bullet"/>
      <w:lvlText w:val="-"/>
      <w:lvlJc w:val="left"/>
      <w:pPr>
        <w:ind w:left="1363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01131A"/>
    <w:multiLevelType w:val="hybridMultilevel"/>
    <w:tmpl w:val="E37CA7C8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5AE18C6"/>
    <w:multiLevelType w:val="hybridMultilevel"/>
    <w:tmpl w:val="2626EA30"/>
    <w:lvl w:ilvl="0" w:tplc="0424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1" w15:restartNumberingAfterBreak="0">
    <w:nsid w:val="35E55642"/>
    <w:multiLevelType w:val="hybridMultilevel"/>
    <w:tmpl w:val="D5A0EF5A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395E12E0"/>
    <w:multiLevelType w:val="hybridMultilevel"/>
    <w:tmpl w:val="94F05AF8"/>
    <w:lvl w:ilvl="0" w:tplc="6AB04E6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0D5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3A609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4E43F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C6FF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82643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BFA4AF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AA8E1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F8A11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96F0988"/>
    <w:multiLevelType w:val="hybridMultilevel"/>
    <w:tmpl w:val="A6F8EF84"/>
    <w:lvl w:ilvl="0" w:tplc="219CA73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37667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D814B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578BB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7721A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1EC66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4841B6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110E1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4BAC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A9937DD"/>
    <w:multiLevelType w:val="hybridMultilevel"/>
    <w:tmpl w:val="99A6F91E"/>
    <w:lvl w:ilvl="0" w:tplc="2A72D034">
      <w:start w:val="1"/>
      <w:numFmt w:val="lowerLetter"/>
      <w:lvlText w:val="(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053B25"/>
    <w:multiLevelType w:val="hybridMultilevel"/>
    <w:tmpl w:val="4E7691A8"/>
    <w:lvl w:ilvl="0" w:tplc="568E09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6705B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CAC02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CB6D5C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74CA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20D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A9A492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FBEF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BA5E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DB1774C"/>
    <w:multiLevelType w:val="hybridMultilevel"/>
    <w:tmpl w:val="91E23488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244E5E"/>
    <w:multiLevelType w:val="hybridMultilevel"/>
    <w:tmpl w:val="AAD0824A"/>
    <w:lvl w:ilvl="0" w:tplc="5B46F6DC">
      <w:start w:val="1"/>
      <w:numFmt w:val="lowerLetter"/>
      <w:lvlText w:val="%1)"/>
      <w:lvlJc w:val="left"/>
      <w:pPr>
        <w:tabs>
          <w:tab w:val="num" w:pos="1083"/>
        </w:tabs>
        <w:ind w:left="1083" w:hanging="375"/>
      </w:pPr>
      <w:rPr>
        <w:rFonts w:cs="Times New Roman" w:hint="default"/>
      </w:rPr>
    </w:lvl>
    <w:lvl w:ilvl="1" w:tplc="71229B18">
      <w:start w:val="1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 w15:restartNumberingAfterBreak="0">
    <w:nsid w:val="471E145B"/>
    <w:multiLevelType w:val="hybridMultilevel"/>
    <w:tmpl w:val="14661538"/>
    <w:lvl w:ilvl="0" w:tplc="56B82536">
      <w:start w:val="3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A20A610">
      <w:start w:val="1"/>
      <w:numFmt w:val="lowerLetter"/>
      <w:lvlText w:val="%2."/>
      <w:lvlJc w:val="left"/>
      <w:pPr>
        <w:ind w:left="1440" w:hanging="360"/>
      </w:pPr>
    </w:lvl>
    <w:lvl w:ilvl="2" w:tplc="2CFAEEF6">
      <w:start w:val="1"/>
      <w:numFmt w:val="lowerLetter"/>
      <w:lvlText w:val="%3."/>
      <w:lvlJc w:val="left"/>
      <w:pPr>
        <w:ind w:left="2160" w:hanging="360"/>
      </w:pPr>
    </w:lvl>
    <w:lvl w:ilvl="3" w:tplc="F086F72C">
      <w:start w:val="1"/>
      <w:numFmt w:val="lowerLetter"/>
      <w:lvlText w:val="%4."/>
      <w:lvlJc w:val="left"/>
      <w:pPr>
        <w:ind w:left="2880" w:hanging="360"/>
      </w:pPr>
    </w:lvl>
    <w:lvl w:ilvl="4" w:tplc="E5F47C32">
      <w:start w:val="1"/>
      <w:numFmt w:val="lowerLetter"/>
      <w:lvlText w:val="%5."/>
      <w:lvlJc w:val="left"/>
      <w:pPr>
        <w:ind w:left="3600" w:hanging="360"/>
      </w:pPr>
    </w:lvl>
    <w:lvl w:ilvl="5" w:tplc="F80C80C6">
      <w:start w:val="1"/>
      <w:numFmt w:val="lowerLetter"/>
      <w:lvlText w:val="%6."/>
      <w:lvlJc w:val="left"/>
      <w:pPr>
        <w:ind w:left="4320" w:hanging="360"/>
      </w:pPr>
    </w:lvl>
    <w:lvl w:ilvl="6" w:tplc="9816248E">
      <w:start w:val="1"/>
      <w:numFmt w:val="lowerLetter"/>
      <w:lvlText w:val="%7."/>
      <w:lvlJc w:val="left"/>
      <w:pPr>
        <w:ind w:left="5040" w:hanging="360"/>
      </w:pPr>
    </w:lvl>
    <w:lvl w:ilvl="7" w:tplc="BC5CC94E">
      <w:start w:val="1"/>
      <w:numFmt w:val="lowerLetter"/>
      <w:lvlText w:val="%8."/>
      <w:lvlJc w:val="left"/>
      <w:pPr>
        <w:ind w:left="5760" w:hanging="360"/>
      </w:pPr>
    </w:lvl>
    <w:lvl w:ilvl="8" w:tplc="69C65D0C">
      <w:start w:val="1"/>
      <w:numFmt w:val="lowerLetter"/>
      <w:lvlText w:val="%9."/>
      <w:lvlJc w:val="left"/>
      <w:pPr>
        <w:ind w:left="6480" w:hanging="360"/>
      </w:pPr>
    </w:lvl>
  </w:abstractNum>
  <w:abstractNum w:abstractNumId="39" w15:restartNumberingAfterBreak="0">
    <w:nsid w:val="4C4376A5"/>
    <w:multiLevelType w:val="hybridMultilevel"/>
    <w:tmpl w:val="E80CB924"/>
    <w:lvl w:ilvl="0" w:tplc="3D86CEB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E4A337B"/>
    <w:multiLevelType w:val="hybridMultilevel"/>
    <w:tmpl w:val="595C8162"/>
    <w:lvl w:ilvl="0" w:tplc="EF7036C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CC8D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FEB25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269D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24426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70E68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85453A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ABE97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AE94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2165F74"/>
    <w:multiLevelType w:val="hybridMultilevel"/>
    <w:tmpl w:val="378C7A56"/>
    <w:lvl w:ilvl="0" w:tplc="FDAC778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4200F2"/>
    <w:multiLevelType w:val="hybridMultilevel"/>
    <w:tmpl w:val="F042CEFE"/>
    <w:lvl w:ilvl="0" w:tplc="A378ACA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A04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4EE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FA1A3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ED225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C2452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7BAB1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450E0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F87C1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5FC6065"/>
    <w:multiLevelType w:val="hybridMultilevel"/>
    <w:tmpl w:val="85466EEE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77A27D1"/>
    <w:multiLevelType w:val="multilevel"/>
    <w:tmpl w:val="51187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C317DBE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5EEE2317"/>
    <w:multiLevelType w:val="hybridMultilevel"/>
    <w:tmpl w:val="AFEC7ECC"/>
    <w:lvl w:ilvl="0" w:tplc="234A3FA8">
      <w:start w:val="1"/>
      <w:numFmt w:val="bullet"/>
      <w:lvlText w:val=""/>
      <w:lvlJc w:val="left"/>
      <w:pPr>
        <w:ind w:left="787" w:hanging="360"/>
      </w:pPr>
      <w:rPr>
        <w:rFonts w:ascii="Wingdings" w:hAnsi="Wingdings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7" w15:restartNumberingAfterBreak="0">
    <w:nsid w:val="60543593"/>
    <w:multiLevelType w:val="hybridMultilevel"/>
    <w:tmpl w:val="F70E94A4"/>
    <w:lvl w:ilvl="0" w:tplc="F27C28B8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3C61F44">
      <w:start w:val="1"/>
      <w:numFmt w:val="lowerLetter"/>
      <w:lvlText w:val="%2."/>
      <w:lvlJc w:val="left"/>
      <w:pPr>
        <w:ind w:left="1440" w:hanging="360"/>
      </w:pPr>
    </w:lvl>
    <w:lvl w:ilvl="2" w:tplc="EDA0BD64">
      <w:start w:val="1"/>
      <w:numFmt w:val="lowerLetter"/>
      <w:lvlText w:val="%3."/>
      <w:lvlJc w:val="left"/>
      <w:pPr>
        <w:ind w:left="2160" w:hanging="360"/>
      </w:pPr>
    </w:lvl>
    <w:lvl w:ilvl="3" w:tplc="1F460110">
      <w:start w:val="1"/>
      <w:numFmt w:val="lowerLetter"/>
      <w:lvlText w:val="%4."/>
      <w:lvlJc w:val="left"/>
      <w:pPr>
        <w:ind w:left="2880" w:hanging="360"/>
      </w:pPr>
    </w:lvl>
    <w:lvl w:ilvl="4" w:tplc="38C8DFB2">
      <w:start w:val="1"/>
      <w:numFmt w:val="lowerLetter"/>
      <w:lvlText w:val="%5."/>
      <w:lvlJc w:val="left"/>
      <w:pPr>
        <w:ind w:left="3600" w:hanging="360"/>
      </w:pPr>
    </w:lvl>
    <w:lvl w:ilvl="5" w:tplc="4D5C4310">
      <w:start w:val="1"/>
      <w:numFmt w:val="lowerLetter"/>
      <w:lvlText w:val="%6."/>
      <w:lvlJc w:val="left"/>
      <w:pPr>
        <w:ind w:left="4320" w:hanging="360"/>
      </w:pPr>
    </w:lvl>
    <w:lvl w:ilvl="6" w:tplc="438CB446">
      <w:start w:val="1"/>
      <w:numFmt w:val="lowerLetter"/>
      <w:lvlText w:val="%7."/>
      <w:lvlJc w:val="left"/>
      <w:pPr>
        <w:ind w:left="5040" w:hanging="360"/>
      </w:pPr>
    </w:lvl>
    <w:lvl w:ilvl="7" w:tplc="508EC60A">
      <w:start w:val="1"/>
      <w:numFmt w:val="lowerLetter"/>
      <w:lvlText w:val="%8."/>
      <w:lvlJc w:val="left"/>
      <w:pPr>
        <w:ind w:left="5760" w:hanging="360"/>
      </w:pPr>
    </w:lvl>
    <w:lvl w:ilvl="8" w:tplc="FE4690CC">
      <w:start w:val="1"/>
      <w:numFmt w:val="lowerLetter"/>
      <w:lvlText w:val="%9."/>
      <w:lvlJc w:val="left"/>
      <w:pPr>
        <w:ind w:left="6480" w:hanging="360"/>
      </w:pPr>
    </w:lvl>
  </w:abstractNum>
  <w:abstractNum w:abstractNumId="48" w15:restartNumberingAfterBreak="0">
    <w:nsid w:val="63D774CC"/>
    <w:multiLevelType w:val="hybridMultilevel"/>
    <w:tmpl w:val="03E00ADA"/>
    <w:lvl w:ilvl="0" w:tplc="9F04E5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B9481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FA0A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0A0A3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FC6B8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CE45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32A72B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5418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04AEA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01095D"/>
    <w:multiLevelType w:val="hybridMultilevel"/>
    <w:tmpl w:val="B0789C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92B66D1"/>
    <w:multiLevelType w:val="hybridMultilevel"/>
    <w:tmpl w:val="B92EB254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D7151E5"/>
    <w:multiLevelType w:val="hybridMultilevel"/>
    <w:tmpl w:val="13749ACA"/>
    <w:lvl w:ilvl="0" w:tplc="7020FC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F667845"/>
    <w:multiLevelType w:val="hybridMultilevel"/>
    <w:tmpl w:val="ECD2B3EE"/>
    <w:lvl w:ilvl="0" w:tplc="B37E70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AA0AFB"/>
    <w:multiLevelType w:val="hybridMultilevel"/>
    <w:tmpl w:val="07A6B1AC"/>
    <w:lvl w:ilvl="0" w:tplc="AF363B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54C6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0CC4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D2293A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55C97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88F9C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402A0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2622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A2A6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3415D9A"/>
    <w:multiLevelType w:val="hybridMultilevel"/>
    <w:tmpl w:val="60703AFE"/>
    <w:lvl w:ilvl="0" w:tplc="6E7A9E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AA823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2E217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0AD94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A04FB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CE6B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4AE6EF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F848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586C1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74F35880"/>
    <w:multiLevelType w:val="hybridMultilevel"/>
    <w:tmpl w:val="CF48BBCE"/>
    <w:lvl w:ilvl="0" w:tplc="45FAD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2F05A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82DFD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132D2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2DCED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006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E9E71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1E4CF0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860A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7C3D0A41"/>
    <w:multiLevelType w:val="hybridMultilevel"/>
    <w:tmpl w:val="AC20CF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0902F2"/>
    <w:multiLevelType w:val="hybridMultilevel"/>
    <w:tmpl w:val="4F3C1074"/>
    <w:lvl w:ilvl="0" w:tplc="B29E07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EA495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F0A4F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CD07DA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AB837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A45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2DED50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984AD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5EFD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7E240CFF"/>
    <w:multiLevelType w:val="hybridMultilevel"/>
    <w:tmpl w:val="9064DBAE"/>
    <w:lvl w:ilvl="0" w:tplc="DA126FCC">
      <w:numFmt w:val="bullet"/>
      <w:lvlText w:val="-"/>
      <w:lvlJc w:val="left"/>
      <w:pPr>
        <w:ind w:left="1363" w:hanging="360"/>
      </w:pPr>
      <w:rPr>
        <w:rFonts w:ascii="Cambria" w:eastAsia="Times New Roman" w:hAnsi="Cambri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7171C1"/>
    <w:multiLevelType w:val="hybridMultilevel"/>
    <w:tmpl w:val="8A0671E8"/>
    <w:lvl w:ilvl="0" w:tplc="71460206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6287720">
      <w:start w:val="1"/>
      <w:numFmt w:val="lowerLetter"/>
      <w:lvlText w:val="%2."/>
      <w:lvlJc w:val="left"/>
      <w:pPr>
        <w:ind w:left="1440" w:hanging="360"/>
      </w:pPr>
    </w:lvl>
    <w:lvl w:ilvl="2" w:tplc="6CDEF348">
      <w:start w:val="1"/>
      <w:numFmt w:val="lowerLetter"/>
      <w:lvlText w:val="%3."/>
      <w:lvlJc w:val="left"/>
      <w:pPr>
        <w:ind w:left="2160" w:hanging="360"/>
      </w:pPr>
    </w:lvl>
    <w:lvl w:ilvl="3" w:tplc="952E8678">
      <w:start w:val="1"/>
      <w:numFmt w:val="lowerLetter"/>
      <w:lvlText w:val="%4."/>
      <w:lvlJc w:val="left"/>
      <w:pPr>
        <w:ind w:left="2880" w:hanging="360"/>
      </w:pPr>
    </w:lvl>
    <w:lvl w:ilvl="4" w:tplc="34923BC2">
      <w:start w:val="1"/>
      <w:numFmt w:val="lowerLetter"/>
      <w:lvlText w:val="%5."/>
      <w:lvlJc w:val="left"/>
      <w:pPr>
        <w:ind w:left="3600" w:hanging="360"/>
      </w:pPr>
    </w:lvl>
    <w:lvl w:ilvl="5" w:tplc="D0361F0A">
      <w:start w:val="1"/>
      <w:numFmt w:val="lowerLetter"/>
      <w:lvlText w:val="%6."/>
      <w:lvlJc w:val="left"/>
      <w:pPr>
        <w:ind w:left="4320" w:hanging="360"/>
      </w:pPr>
    </w:lvl>
    <w:lvl w:ilvl="6" w:tplc="087A89DA">
      <w:start w:val="1"/>
      <w:numFmt w:val="lowerLetter"/>
      <w:lvlText w:val="%7."/>
      <w:lvlJc w:val="left"/>
      <w:pPr>
        <w:ind w:left="5040" w:hanging="360"/>
      </w:pPr>
    </w:lvl>
    <w:lvl w:ilvl="7" w:tplc="E472AB98">
      <w:start w:val="1"/>
      <w:numFmt w:val="lowerLetter"/>
      <w:lvlText w:val="%8."/>
      <w:lvlJc w:val="left"/>
      <w:pPr>
        <w:ind w:left="5760" w:hanging="360"/>
      </w:pPr>
    </w:lvl>
    <w:lvl w:ilvl="8" w:tplc="593A80FA">
      <w:start w:val="1"/>
      <w:numFmt w:val="lowerLetter"/>
      <w:lvlText w:val="%9."/>
      <w:lvlJc w:val="left"/>
      <w:pPr>
        <w:ind w:left="6480" w:hanging="360"/>
      </w:pPr>
    </w:lvl>
  </w:abstractNum>
  <w:num w:numId="1" w16cid:durableId="2063864199">
    <w:abstractNumId w:val="25"/>
  </w:num>
  <w:num w:numId="2" w16cid:durableId="689185702">
    <w:abstractNumId w:val="27"/>
  </w:num>
  <w:num w:numId="3" w16cid:durableId="159856631">
    <w:abstractNumId w:val="12"/>
  </w:num>
  <w:num w:numId="4" w16cid:durableId="296836190">
    <w:abstractNumId w:val="44"/>
  </w:num>
  <w:num w:numId="5" w16cid:durableId="1866407996">
    <w:abstractNumId w:val="25"/>
  </w:num>
  <w:num w:numId="6" w16cid:durableId="469204258">
    <w:abstractNumId w:val="27"/>
  </w:num>
  <w:num w:numId="7" w16cid:durableId="10571636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0274853">
    <w:abstractNumId w:val="52"/>
  </w:num>
  <w:num w:numId="9" w16cid:durableId="2012759555">
    <w:abstractNumId w:val="24"/>
  </w:num>
  <w:num w:numId="10" w16cid:durableId="1950700724">
    <w:abstractNumId w:val="16"/>
  </w:num>
  <w:num w:numId="11" w16cid:durableId="1673948171">
    <w:abstractNumId w:val="43"/>
  </w:num>
  <w:num w:numId="12" w16cid:durableId="1987469156">
    <w:abstractNumId w:val="36"/>
  </w:num>
  <w:num w:numId="13" w16cid:durableId="1634480358">
    <w:abstractNumId w:val="50"/>
  </w:num>
  <w:num w:numId="14" w16cid:durableId="1952585604">
    <w:abstractNumId w:val="22"/>
  </w:num>
  <w:num w:numId="15" w16cid:durableId="1717663233">
    <w:abstractNumId w:val="37"/>
  </w:num>
  <w:num w:numId="16" w16cid:durableId="824468626">
    <w:abstractNumId w:val="56"/>
  </w:num>
  <w:num w:numId="17" w16cid:durableId="958758439">
    <w:abstractNumId w:val="45"/>
    <w:lvlOverride w:ilvl="0">
      <w:startOverride w:val="1"/>
    </w:lvlOverride>
  </w:num>
  <w:num w:numId="18" w16cid:durableId="1262910237">
    <w:abstractNumId w:val="18"/>
  </w:num>
  <w:num w:numId="19" w16cid:durableId="13312848">
    <w:abstractNumId w:val="5"/>
  </w:num>
  <w:num w:numId="20" w16cid:durableId="764761636">
    <w:abstractNumId w:val="9"/>
  </w:num>
  <w:num w:numId="21" w16cid:durableId="776633936">
    <w:abstractNumId w:val="39"/>
  </w:num>
  <w:num w:numId="22" w16cid:durableId="958415043">
    <w:abstractNumId w:val="17"/>
    <w:lvlOverride w:ilvl="0">
      <w:startOverride w:val="1"/>
    </w:lvlOverride>
  </w:num>
  <w:num w:numId="23" w16cid:durableId="194513041">
    <w:abstractNumId w:val="54"/>
  </w:num>
  <w:num w:numId="24" w16cid:durableId="2002149155">
    <w:abstractNumId w:val="55"/>
  </w:num>
  <w:num w:numId="25" w16cid:durableId="1333606512">
    <w:abstractNumId w:val="3"/>
  </w:num>
  <w:num w:numId="26" w16cid:durableId="1754544465">
    <w:abstractNumId w:val="35"/>
  </w:num>
  <w:num w:numId="27" w16cid:durableId="2013220031">
    <w:abstractNumId w:val="47"/>
  </w:num>
  <w:num w:numId="28" w16cid:durableId="1653559247">
    <w:abstractNumId w:val="57"/>
  </w:num>
  <w:num w:numId="29" w16cid:durableId="1187213998">
    <w:abstractNumId w:val="38"/>
  </w:num>
  <w:num w:numId="30" w16cid:durableId="1476337820">
    <w:abstractNumId w:val="40"/>
  </w:num>
  <w:num w:numId="31" w16cid:durableId="180317672">
    <w:abstractNumId w:val="59"/>
  </w:num>
  <w:num w:numId="32" w16cid:durableId="849563478">
    <w:abstractNumId w:val="53"/>
  </w:num>
  <w:num w:numId="33" w16cid:durableId="1974365171">
    <w:abstractNumId w:val="8"/>
  </w:num>
  <w:num w:numId="34" w16cid:durableId="1382630588">
    <w:abstractNumId w:val="41"/>
  </w:num>
  <w:num w:numId="35" w16cid:durableId="893396845">
    <w:abstractNumId w:val="28"/>
  </w:num>
  <w:num w:numId="36" w16cid:durableId="1267153080">
    <w:abstractNumId w:val="58"/>
  </w:num>
  <w:num w:numId="37" w16cid:durableId="792211924">
    <w:abstractNumId w:val="7"/>
  </w:num>
  <w:num w:numId="38" w16cid:durableId="763916610">
    <w:abstractNumId w:val="32"/>
  </w:num>
  <w:num w:numId="39" w16cid:durableId="758015598">
    <w:abstractNumId w:val="6"/>
  </w:num>
  <w:num w:numId="40" w16cid:durableId="467820103">
    <w:abstractNumId w:val="26"/>
  </w:num>
  <w:num w:numId="41" w16cid:durableId="564729816">
    <w:abstractNumId w:val="4"/>
  </w:num>
  <w:num w:numId="42" w16cid:durableId="1830438409">
    <w:abstractNumId w:val="48"/>
  </w:num>
  <w:num w:numId="43" w16cid:durableId="688915504">
    <w:abstractNumId w:val="21"/>
  </w:num>
  <w:num w:numId="44" w16cid:durableId="137770514">
    <w:abstractNumId w:val="23"/>
  </w:num>
  <w:num w:numId="45" w16cid:durableId="1144275953">
    <w:abstractNumId w:val="15"/>
  </w:num>
  <w:num w:numId="46" w16cid:durableId="1950627804">
    <w:abstractNumId w:val="42"/>
  </w:num>
  <w:num w:numId="47" w16cid:durableId="1871912782">
    <w:abstractNumId w:val="13"/>
  </w:num>
  <w:num w:numId="48" w16cid:durableId="869032890">
    <w:abstractNumId w:val="11"/>
  </w:num>
  <w:num w:numId="49" w16cid:durableId="1669207306">
    <w:abstractNumId w:val="51"/>
  </w:num>
  <w:num w:numId="50" w16cid:durableId="1392075651">
    <w:abstractNumId w:val="49"/>
  </w:num>
  <w:num w:numId="51" w16cid:durableId="1737968493">
    <w:abstractNumId w:val="19"/>
  </w:num>
  <w:num w:numId="52" w16cid:durableId="1683315495">
    <w:abstractNumId w:val="10"/>
  </w:num>
  <w:num w:numId="53" w16cid:durableId="1072309556">
    <w:abstractNumId w:val="29"/>
  </w:num>
  <w:num w:numId="54" w16cid:durableId="1803647552">
    <w:abstractNumId w:val="46"/>
  </w:num>
  <w:num w:numId="55" w16cid:durableId="64670980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6559104">
    <w:abstractNumId w:val="0"/>
  </w:num>
  <w:num w:numId="57" w16cid:durableId="342711480">
    <w:abstractNumId w:val="1"/>
  </w:num>
  <w:num w:numId="58" w16cid:durableId="429855069">
    <w:abstractNumId w:val="2"/>
  </w:num>
  <w:num w:numId="59" w16cid:durableId="505021241">
    <w:abstractNumId w:val="30"/>
  </w:num>
  <w:num w:numId="60" w16cid:durableId="1643775287">
    <w:abstractNumId w:val="20"/>
  </w:num>
  <w:num w:numId="61" w16cid:durableId="1196695729">
    <w:abstractNumId w:val="31"/>
  </w:num>
  <w:num w:numId="62" w16cid:durableId="761610874">
    <w:abstractNumId w:val="3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E7D"/>
    <w:rsid w:val="00000770"/>
    <w:rsid w:val="00001E31"/>
    <w:rsid w:val="000201ED"/>
    <w:rsid w:val="00023EC5"/>
    <w:rsid w:val="0002447F"/>
    <w:rsid w:val="000277FB"/>
    <w:rsid w:val="000338B7"/>
    <w:rsid w:val="000560FC"/>
    <w:rsid w:val="000564F4"/>
    <w:rsid w:val="0006352C"/>
    <w:rsid w:val="00063764"/>
    <w:rsid w:val="000669B7"/>
    <w:rsid w:val="0008762B"/>
    <w:rsid w:val="00093B73"/>
    <w:rsid w:val="000E7A26"/>
    <w:rsid w:val="000E7B05"/>
    <w:rsid w:val="000F0DD0"/>
    <w:rsid w:val="000F6A2F"/>
    <w:rsid w:val="00103092"/>
    <w:rsid w:val="00112C0F"/>
    <w:rsid w:val="00135BFC"/>
    <w:rsid w:val="00152B7D"/>
    <w:rsid w:val="00172988"/>
    <w:rsid w:val="00173A45"/>
    <w:rsid w:val="00175662"/>
    <w:rsid w:val="00190F1E"/>
    <w:rsid w:val="00197188"/>
    <w:rsid w:val="001A54A8"/>
    <w:rsid w:val="001C5436"/>
    <w:rsid w:val="001C598A"/>
    <w:rsid w:val="001C7B66"/>
    <w:rsid w:val="002119C9"/>
    <w:rsid w:val="0021531B"/>
    <w:rsid w:val="002153E2"/>
    <w:rsid w:val="0021789C"/>
    <w:rsid w:val="00225A2A"/>
    <w:rsid w:val="00225DB0"/>
    <w:rsid w:val="00232A1B"/>
    <w:rsid w:val="00235B69"/>
    <w:rsid w:val="00241034"/>
    <w:rsid w:val="002426A4"/>
    <w:rsid w:val="002430F7"/>
    <w:rsid w:val="00250E3A"/>
    <w:rsid w:val="00256E41"/>
    <w:rsid w:val="00262D28"/>
    <w:rsid w:val="00264D4D"/>
    <w:rsid w:val="00264F3D"/>
    <w:rsid w:val="00272D6F"/>
    <w:rsid w:val="002856DB"/>
    <w:rsid w:val="002B1783"/>
    <w:rsid w:val="002B3011"/>
    <w:rsid w:val="002B5179"/>
    <w:rsid w:val="002C64CE"/>
    <w:rsid w:val="002D05FC"/>
    <w:rsid w:val="002D3B48"/>
    <w:rsid w:val="002F5F53"/>
    <w:rsid w:val="002F7423"/>
    <w:rsid w:val="00303B02"/>
    <w:rsid w:val="0031309C"/>
    <w:rsid w:val="00315AE7"/>
    <w:rsid w:val="00320122"/>
    <w:rsid w:val="00321618"/>
    <w:rsid w:val="003230C6"/>
    <w:rsid w:val="00326217"/>
    <w:rsid w:val="00336FBC"/>
    <w:rsid w:val="00337C1B"/>
    <w:rsid w:val="003426AB"/>
    <w:rsid w:val="00344983"/>
    <w:rsid w:val="00345FE1"/>
    <w:rsid w:val="00352B39"/>
    <w:rsid w:val="00356C86"/>
    <w:rsid w:val="00360F0A"/>
    <w:rsid w:val="003615A2"/>
    <w:rsid w:val="003665AA"/>
    <w:rsid w:val="003747EC"/>
    <w:rsid w:val="0037625D"/>
    <w:rsid w:val="003861FE"/>
    <w:rsid w:val="003A53B0"/>
    <w:rsid w:val="003B6417"/>
    <w:rsid w:val="003C0B63"/>
    <w:rsid w:val="003C1999"/>
    <w:rsid w:val="003D5547"/>
    <w:rsid w:val="003D5591"/>
    <w:rsid w:val="003D5892"/>
    <w:rsid w:val="003E086C"/>
    <w:rsid w:val="003E1496"/>
    <w:rsid w:val="003E7FD1"/>
    <w:rsid w:val="003F16D6"/>
    <w:rsid w:val="003F3723"/>
    <w:rsid w:val="004116A1"/>
    <w:rsid w:val="00414A24"/>
    <w:rsid w:val="00422630"/>
    <w:rsid w:val="00426D4C"/>
    <w:rsid w:val="004357F0"/>
    <w:rsid w:val="00443ABF"/>
    <w:rsid w:val="00454812"/>
    <w:rsid w:val="004616EC"/>
    <w:rsid w:val="00461B4D"/>
    <w:rsid w:val="00465510"/>
    <w:rsid w:val="004669A4"/>
    <w:rsid w:val="00467670"/>
    <w:rsid w:val="00486A78"/>
    <w:rsid w:val="0049224D"/>
    <w:rsid w:val="004A1B10"/>
    <w:rsid w:val="004A37CC"/>
    <w:rsid w:val="004A7180"/>
    <w:rsid w:val="004B0A0E"/>
    <w:rsid w:val="004B3833"/>
    <w:rsid w:val="004B4602"/>
    <w:rsid w:val="004E0EDF"/>
    <w:rsid w:val="004E1090"/>
    <w:rsid w:val="004E2CBC"/>
    <w:rsid w:val="004E524F"/>
    <w:rsid w:val="004E5DE2"/>
    <w:rsid w:val="004E6613"/>
    <w:rsid w:val="004E7A6E"/>
    <w:rsid w:val="004F1274"/>
    <w:rsid w:val="004F279A"/>
    <w:rsid w:val="004F6B9A"/>
    <w:rsid w:val="00502B02"/>
    <w:rsid w:val="00504BAB"/>
    <w:rsid w:val="00511A67"/>
    <w:rsid w:val="005219AB"/>
    <w:rsid w:val="00521A62"/>
    <w:rsid w:val="00522E6D"/>
    <w:rsid w:val="005356D1"/>
    <w:rsid w:val="005434E6"/>
    <w:rsid w:val="005448A7"/>
    <w:rsid w:val="00544E4B"/>
    <w:rsid w:val="00575668"/>
    <w:rsid w:val="0058763A"/>
    <w:rsid w:val="00597826"/>
    <w:rsid w:val="005A33FF"/>
    <w:rsid w:val="005B3CD3"/>
    <w:rsid w:val="005C38D0"/>
    <w:rsid w:val="005D28AC"/>
    <w:rsid w:val="005D77CB"/>
    <w:rsid w:val="005E595E"/>
    <w:rsid w:val="005E7F4A"/>
    <w:rsid w:val="005F5160"/>
    <w:rsid w:val="006063AA"/>
    <w:rsid w:val="00615145"/>
    <w:rsid w:val="00631DA0"/>
    <w:rsid w:val="006327FD"/>
    <w:rsid w:val="0063362F"/>
    <w:rsid w:val="00636CEC"/>
    <w:rsid w:val="006377E9"/>
    <w:rsid w:val="006430AD"/>
    <w:rsid w:val="00643E35"/>
    <w:rsid w:val="00646690"/>
    <w:rsid w:val="00657B6D"/>
    <w:rsid w:val="006601E7"/>
    <w:rsid w:val="006665E9"/>
    <w:rsid w:val="00670230"/>
    <w:rsid w:val="0069369F"/>
    <w:rsid w:val="00696F0A"/>
    <w:rsid w:val="006A3979"/>
    <w:rsid w:val="006A686B"/>
    <w:rsid w:val="006B2B23"/>
    <w:rsid w:val="006B5765"/>
    <w:rsid w:val="006C19D3"/>
    <w:rsid w:val="006C76B5"/>
    <w:rsid w:val="006D4C27"/>
    <w:rsid w:val="006D6DBA"/>
    <w:rsid w:val="006E0D56"/>
    <w:rsid w:val="006E7E3D"/>
    <w:rsid w:val="006F4D7E"/>
    <w:rsid w:val="00704133"/>
    <w:rsid w:val="00705396"/>
    <w:rsid w:val="00710596"/>
    <w:rsid w:val="007112FF"/>
    <w:rsid w:val="00720A1D"/>
    <w:rsid w:val="00724F17"/>
    <w:rsid w:val="00746B34"/>
    <w:rsid w:val="0074709A"/>
    <w:rsid w:val="00747346"/>
    <w:rsid w:val="007474EC"/>
    <w:rsid w:val="00761D68"/>
    <w:rsid w:val="00770AA5"/>
    <w:rsid w:val="0077772A"/>
    <w:rsid w:val="0078489E"/>
    <w:rsid w:val="00796B1D"/>
    <w:rsid w:val="007A5771"/>
    <w:rsid w:val="007A6E2C"/>
    <w:rsid w:val="007B51BF"/>
    <w:rsid w:val="007B5E45"/>
    <w:rsid w:val="007C00C2"/>
    <w:rsid w:val="007C2C98"/>
    <w:rsid w:val="007C3AFB"/>
    <w:rsid w:val="007C56A5"/>
    <w:rsid w:val="007C6541"/>
    <w:rsid w:val="007D101B"/>
    <w:rsid w:val="007D2489"/>
    <w:rsid w:val="007D44CB"/>
    <w:rsid w:val="007D7602"/>
    <w:rsid w:val="007D7A8D"/>
    <w:rsid w:val="007E2802"/>
    <w:rsid w:val="007E5A64"/>
    <w:rsid w:val="007F7EAE"/>
    <w:rsid w:val="00812600"/>
    <w:rsid w:val="008157C0"/>
    <w:rsid w:val="00832733"/>
    <w:rsid w:val="00835BA0"/>
    <w:rsid w:val="008369B5"/>
    <w:rsid w:val="00845702"/>
    <w:rsid w:val="00847FB9"/>
    <w:rsid w:val="0085293D"/>
    <w:rsid w:val="00862801"/>
    <w:rsid w:val="00870D6B"/>
    <w:rsid w:val="00871449"/>
    <w:rsid w:val="00876D59"/>
    <w:rsid w:val="00882C40"/>
    <w:rsid w:val="0088671F"/>
    <w:rsid w:val="00886B9C"/>
    <w:rsid w:val="008A1779"/>
    <w:rsid w:val="008A2A72"/>
    <w:rsid w:val="008A7F9A"/>
    <w:rsid w:val="008B002D"/>
    <w:rsid w:val="008B6779"/>
    <w:rsid w:val="008C62A8"/>
    <w:rsid w:val="008D46B3"/>
    <w:rsid w:val="008D5FA8"/>
    <w:rsid w:val="008E10FA"/>
    <w:rsid w:val="008E5D29"/>
    <w:rsid w:val="008F7961"/>
    <w:rsid w:val="0091145C"/>
    <w:rsid w:val="0091484C"/>
    <w:rsid w:val="009374C0"/>
    <w:rsid w:val="0096060E"/>
    <w:rsid w:val="00964661"/>
    <w:rsid w:val="00972165"/>
    <w:rsid w:val="00974148"/>
    <w:rsid w:val="0098487F"/>
    <w:rsid w:val="009A132E"/>
    <w:rsid w:val="009A60AA"/>
    <w:rsid w:val="009C0D6A"/>
    <w:rsid w:val="009C2E40"/>
    <w:rsid w:val="009E1F12"/>
    <w:rsid w:val="009E25AF"/>
    <w:rsid w:val="009E66C7"/>
    <w:rsid w:val="009F21DE"/>
    <w:rsid w:val="00A10FAC"/>
    <w:rsid w:val="00A12F95"/>
    <w:rsid w:val="00A17998"/>
    <w:rsid w:val="00A2766F"/>
    <w:rsid w:val="00A36365"/>
    <w:rsid w:val="00A42418"/>
    <w:rsid w:val="00A54AE6"/>
    <w:rsid w:val="00A60790"/>
    <w:rsid w:val="00A625F1"/>
    <w:rsid w:val="00A62FE8"/>
    <w:rsid w:val="00A6607C"/>
    <w:rsid w:val="00A87D3B"/>
    <w:rsid w:val="00A9004E"/>
    <w:rsid w:val="00AA68BC"/>
    <w:rsid w:val="00AA7DA3"/>
    <w:rsid w:val="00AB42DF"/>
    <w:rsid w:val="00AC0393"/>
    <w:rsid w:val="00AC5602"/>
    <w:rsid w:val="00AD0C4D"/>
    <w:rsid w:val="00AD6927"/>
    <w:rsid w:val="00AE08DA"/>
    <w:rsid w:val="00AF17B5"/>
    <w:rsid w:val="00AF2E0F"/>
    <w:rsid w:val="00AF75FA"/>
    <w:rsid w:val="00B17C6E"/>
    <w:rsid w:val="00B351B0"/>
    <w:rsid w:val="00B36C70"/>
    <w:rsid w:val="00B6748B"/>
    <w:rsid w:val="00B760F7"/>
    <w:rsid w:val="00B80961"/>
    <w:rsid w:val="00B91A3A"/>
    <w:rsid w:val="00BA62BB"/>
    <w:rsid w:val="00BA6F95"/>
    <w:rsid w:val="00BB0319"/>
    <w:rsid w:val="00BB619C"/>
    <w:rsid w:val="00BB6932"/>
    <w:rsid w:val="00BC597A"/>
    <w:rsid w:val="00BD21D7"/>
    <w:rsid w:val="00BE32B4"/>
    <w:rsid w:val="00BE57D8"/>
    <w:rsid w:val="00BE7DDD"/>
    <w:rsid w:val="00BF4ED9"/>
    <w:rsid w:val="00C05FAC"/>
    <w:rsid w:val="00C15B85"/>
    <w:rsid w:val="00C340A2"/>
    <w:rsid w:val="00C379B3"/>
    <w:rsid w:val="00C5465A"/>
    <w:rsid w:val="00C622EC"/>
    <w:rsid w:val="00C66186"/>
    <w:rsid w:val="00C74BB7"/>
    <w:rsid w:val="00C84A23"/>
    <w:rsid w:val="00C90A20"/>
    <w:rsid w:val="00C93767"/>
    <w:rsid w:val="00C95E95"/>
    <w:rsid w:val="00CA1910"/>
    <w:rsid w:val="00CA2CCC"/>
    <w:rsid w:val="00CB0C00"/>
    <w:rsid w:val="00CB26BB"/>
    <w:rsid w:val="00CB6B77"/>
    <w:rsid w:val="00CC0765"/>
    <w:rsid w:val="00CC76B7"/>
    <w:rsid w:val="00CD301A"/>
    <w:rsid w:val="00CD45E7"/>
    <w:rsid w:val="00CD7CF3"/>
    <w:rsid w:val="00CE44C7"/>
    <w:rsid w:val="00CE5857"/>
    <w:rsid w:val="00CF6EC2"/>
    <w:rsid w:val="00D0106F"/>
    <w:rsid w:val="00D134F7"/>
    <w:rsid w:val="00D13501"/>
    <w:rsid w:val="00D13861"/>
    <w:rsid w:val="00D14BFA"/>
    <w:rsid w:val="00D2655B"/>
    <w:rsid w:val="00D36A4A"/>
    <w:rsid w:val="00D602C8"/>
    <w:rsid w:val="00D75708"/>
    <w:rsid w:val="00D76933"/>
    <w:rsid w:val="00D81B79"/>
    <w:rsid w:val="00D9179B"/>
    <w:rsid w:val="00D93B51"/>
    <w:rsid w:val="00DB037F"/>
    <w:rsid w:val="00DC4465"/>
    <w:rsid w:val="00DC45DC"/>
    <w:rsid w:val="00DE3EA9"/>
    <w:rsid w:val="00DF4CC8"/>
    <w:rsid w:val="00E05115"/>
    <w:rsid w:val="00E17A5E"/>
    <w:rsid w:val="00E20BAD"/>
    <w:rsid w:val="00E268E8"/>
    <w:rsid w:val="00E32B00"/>
    <w:rsid w:val="00E41B32"/>
    <w:rsid w:val="00E46229"/>
    <w:rsid w:val="00E5043A"/>
    <w:rsid w:val="00E5253E"/>
    <w:rsid w:val="00E564CD"/>
    <w:rsid w:val="00E60E44"/>
    <w:rsid w:val="00E62B72"/>
    <w:rsid w:val="00E64578"/>
    <w:rsid w:val="00E73E3C"/>
    <w:rsid w:val="00E8035B"/>
    <w:rsid w:val="00E9185D"/>
    <w:rsid w:val="00E922CA"/>
    <w:rsid w:val="00E929F7"/>
    <w:rsid w:val="00EA13E2"/>
    <w:rsid w:val="00EC2E1E"/>
    <w:rsid w:val="00EC3ED8"/>
    <w:rsid w:val="00ED1757"/>
    <w:rsid w:val="00ED1C4D"/>
    <w:rsid w:val="00EE11B5"/>
    <w:rsid w:val="00EF1E92"/>
    <w:rsid w:val="00EF3596"/>
    <w:rsid w:val="00F12459"/>
    <w:rsid w:val="00F15634"/>
    <w:rsid w:val="00F25A60"/>
    <w:rsid w:val="00F26212"/>
    <w:rsid w:val="00F30285"/>
    <w:rsid w:val="00F37742"/>
    <w:rsid w:val="00F42191"/>
    <w:rsid w:val="00F53BA0"/>
    <w:rsid w:val="00F5631B"/>
    <w:rsid w:val="00F645AD"/>
    <w:rsid w:val="00F67374"/>
    <w:rsid w:val="00F705B2"/>
    <w:rsid w:val="00F7197D"/>
    <w:rsid w:val="00F84A82"/>
    <w:rsid w:val="00F861D2"/>
    <w:rsid w:val="00F95515"/>
    <w:rsid w:val="00FA1D14"/>
    <w:rsid w:val="00FA367A"/>
    <w:rsid w:val="00FB1D90"/>
    <w:rsid w:val="00FB79EC"/>
    <w:rsid w:val="00FD1538"/>
    <w:rsid w:val="00FD2210"/>
    <w:rsid w:val="00FD3FDB"/>
    <w:rsid w:val="00FD7A2B"/>
    <w:rsid w:val="00FE6E7D"/>
    <w:rsid w:val="00FF0F55"/>
    <w:rsid w:val="00FF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0160472"/>
  <w15:docId w15:val="{58FFA8F1-2D0D-9E48-A483-1DA2B24D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DD0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BE57D8"/>
    <w:pPr>
      <w:keepNext/>
      <w:jc w:val="center"/>
      <w:outlineLvl w:val="0"/>
    </w:pPr>
    <w:rPr>
      <w:rFonts w:ascii="Arial" w:hAnsi="Arial"/>
      <w:b/>
      <w:szCs w:val="20"/>
      <w:lang w:val="de-DE" w:eastAsia="sl-S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602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rPr>
      <w:rFonts w:ascii="Verdana" w:hAnsi="Verdana"/>
      <w:b/>
      <w:sz w:val="20"/>
    </w:rPr>
  </w:style>
  <w:style w:type="character" w:customStyle="1" w:styleId="bolditalic">
    <w:name w:val="bolditalic"/>
    <w:rPr>
      <w:rFonts w:ascii="Verdana" w:hAnsi="Verdana"/>
      <w:b/>
      <w:i/>
      <w:sz w:val="20"/>
    </w:rPr>
  </w:style>
  <w:style w:type="character" w:customStyle="1" w:styleId="italic">
    <w:name w:val="italic"/>
    <w:rPr>
      <w:rFonts w:ascii="Verdana" w:hAnsi="Verdana"/>
      <w:i/>
      <w:sz w:val="20"/>
    </w:rPr>
  </w:style>
  <w:style w:type="character" w:customStyle="1" w:styleId="upper">
    <w:name w:val="upper"/>
    <w:rPr>
      <w:rFonts w:ascii="Verdana" w:hAnsi="Verdana"/>
      <w:smallCaps/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638"/>
      </w:tabs>
    </w:pPr>
  </w:style>
  <w:style w:type="character" w:styleId="FollowedHyperlink">
    <w:name w:val="FollowedHyperlink"/>
    <w:semiHidden/>
    <w:rPr>
      <w:color w:val="800080"/>
      <w:u w:val="single"/>
    </w:rPr>
  </w:style>
  <w:style w:type="table" w:styleId="TableGrid">
    <w:name w:val="Table Grid"/>
    <w:basedOn w:val="TableNormal"/>
    <w:rsid w:val="007B5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225A2A"/>
    <w:rPr>
      <w:rFonts w:ascii="Calibri" w:eastAsia="Calibri" w:hAnsi="Calibri"/>
      <w:sz w:val="20"/>
      <w:szCs w:val="20"/>
      <w:lang w:val="sl-SI"/>
    </w:rPr>
  </w:style>
  <w:style w:type="character" w:customStyle="1" w:styleId="FootnoteTextChar">
    <w:name w:val="Footnote Text Char"/>
    <w:link w:val="FootnoteText"/>
    <w:semiHidden/>
    <w:rsid w:val="00225A2A"/>
    <w:rPr>
      <w:rFonts w:ascii="Calibri" w:eastAsia="Calibri" w:hAnsi="Calibri"/>
      <w:lang w:eastAsia="en-US"/>
    </w:rPr>
  </w:style>
  <w:style w:type="character" w:styleId="FootnoteReference">
    <w:name w:val="footnote reference"/>
    <w:uiPriority w:val="99"/>
    <w:unhideWhenUsed/>
    <w:rsid w:val="00225A2A"/>
    <w:rPr>
      <w:vertAlign w:val="superscript"/>
    </w:rPr>
  </w:style>
  <w:style w:type="character" w:styleId="Hyperlink">
    <w:name w:val="Hyperlink"/>
    <w:uiPriority w:val="99"/>
    <w:semiHidden/>
    <w:unhideWhenUsed/>
    <w:rsid w:val="00225A2A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6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677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Odstavek seznama_IP,Seznam_IP_1,Liste 1,Naslov .1,za tekst,Označevanje,List Paragraph1,List Paragraph2,Colorful List - Accent 11,Literatura - znanstveno,UEDAŞ Bullet,abc siralı"/>
    <w:basedOn w:val="Normal"/>
    <w:link w:val="ListParagraphChar"/>
    <w:qFormat/>
    <w:rsid w:val="0069369F"/>
    <w:pPr>
      <w:ind w:left="720"/>
      <w:contextualSpacing/>
    </w:pPr>
    <w:rPr>
      <w:rFonts w:asciiTheme="minorHAnsi" w:eastAsiaTheme="minorHAnsi" w:hAnsiTheme="minorHAnsi" w:cstheme="minorBidi"/>
      <w:lang w:val="sl-SI"/>
    </w:rPr>
  </w:style>
  <w:style w:type="character" w:customStyle="1" w:styleId="Heading1Char">
    <w:name w:val="Heading 1 Char"/>
    <w:basedOn w:val="DefaultParagraphFont"/>
    <w:link w:val="Heading1"/>
    <w:rsid w:val="00BE57D8"/>
    <w:rPr>
      <w:rFonts w:ascii="Arial" w:hAnsi="Arial"/>
      <w:b/>
      <w:sz w:val="24"/>
      <w:lang w:val="de-DE"/>
    </w:rPr>
  </w:style>
  <w:style w:type="paragraph" w:customStyle="1" w:styleId="article-paragraph">
    <w:name w:val="article-paragraph"/>
    <w:basedOn w:val="Normal"/>
    <w:rsid w:val="00BE57D8"/>
    <w:pPr>
      <w:spacing w:before="100" w:beforeAutospacing="1" w:after="100" w:afterAutospacing="1"/>
    </w:pPr>
    <w:rPr>
      <w:lang w:val="sl-SI" w:eastAsia="sl-SI"/>
    </w:rPr>
  </w:style>
  <w:style w:type="character" w:customStyle="1" w:styleId="HeaderChar">
    <w:name w:val="Header Char"/>
    <w:basedOn w:val="DefaultParagraphFont"/>
    <w:link w:val="Header"/>
    <w:uiPriority w:val="99"/>
    <w:rsid w:val="00E9185D"/>
    <w:rPr>
      <w:sz w:val="24"/>
      <w:szCs w:val="24"/>
      <w:lang w:val="en-GB" w:eastAsia="en-US"/>
    </w:rPr>
  </w:style>
  <w:style w:type="character" w:customStyle="1" w:styleId="NoSpacingChar">
    <w:name w:val="No Spacing Char"/>
    <w:link w:val="NoSpacing"/>
    <w:uiPriority w:val="99"/>
    <w:locked/>
    <w:rsid w:val="00BE32B4"/>
  </w:style>
  <w:style w:type="paragraph" w:styleId="NoSpacing">
    <w:name w:val="No Spacing"/>
    <w:link w:val="NoSpacingChar"/>
    <w:uiPriority w:val="99"/>
    <w:qFormat/>
    <w:rsid w:val="00BE32B4"/>
  </w:style>
  <w:style w:type="character" w:customStyle="1" w:styleId="ListParagraphChar">
    <w:name w:val="List Paragraph Char"/>
    <w:aliases w:val="Odstavek seznama_IP Char,Seznam_IP_1 Char,Liste 1 Char,Naslov .1 Char,za tekst Char,Označevanje Char,List Paragraph1 Char,List Paragraph2 Char,Colorful List - Accent 11 Char,Literatura - znanstveno Char,UEDAŞ Bullet Char"/>
    <w:basedOn w:val="DefaultParagraphFont"/>
    <w:link w:val="ListParagraph"/>
    <w:uiPriority w:val="34"/>
    <w:qFormat/>
    <w:rsid w:val="00BE32B4"/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602C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 w:eastAsia="en-US"/>
    </w:rPr>
  </w:style>
  <w:style w:type="paragraph" w:customStyle="1" w:styleId="Paragraf">
    <w:name w:val="Paragraf"/>
    <w:basedOn w:val="Normal"/>
    <w:link w:val="ParagrafChar"/>
    <w:qFormat/>
    <w:rsid w:val="00D602C8"/>
    <w:pPr>
      <w:spacing w:before="120" w:after="120" w:line="276" w:lineRule="auto"/>
    </w:pPr>
    <w:rPr>
      <w:rFonts w:ascii="Helvetica" w:eastAsiaTheme="minorHAnsi" w:hAnsi="Helvetica" w:cstheme="minorBidi"/>
      <w:sz w:val="18"/>
      <w:szCs w:val="18"/>
      <w:lang w:val="sl-SI"/>
    </w:rPr>
  </w:style>
  <w:style w:type="character" w:customStyle="1" w:styleId="ParagrafChar">
    <w:name w:val="Paragraf Char"/>
    <w:basedOn w:val="DefaultParagraphFont"/>
    <w:link w:val="Paragraf"/>
    <w:rsid w:val="00D602C8"/>
    <w:rPr>
      <w:rFonts w:ascii="Helvetica" w:eastAsiaTheme="minorHAnsi" w:hAnsi="Helvetica" w:cstheme="minorBidi"/>
      <w:sz w:val="18"/>
      <w:szCs w:val="18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Normal"/>
    <w:uiPriority w:val="9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/>
    <w:tblStylePr w:type="lastCol">
      <w:pPr>
        <w:jc w:val="right"/>
      </w:pPr>
    </w:tblStylePr>
  </w:style>
  <w:style w:type="table" w:customStyle="1" w:styleId="TableGridPHPDOCX">
    <w:name w:val="Table Grid PHPDOCX"/>
    <w:uiPriority w:val="5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7E5A64"/>
    <w:rPr>
      <w:sz w:val="24"/>
      <w:szCs w:val="24"/>
      <w:lang w:val="en-GB" w:eastAsia="en-US"/>
    </w:rPr>
  </w:style>
  <w:style w:type="table" w:customStyle="1" w:styleId="Tabelamrea1">
    <w:name w:val="Tabela – mreža1"/>
    <w:basedOn w:val="TableNormal"/>
    <w:next w:val="TableGrid"/>
    <w:uiPriority w:val="59"/>
    <w:rsid w:val="007E5A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0596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56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56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563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6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634"/>
    <w:rPr>
      <w:b/>
      <w:bCs/>
      <w:lang w:val="en-GB" w:eastAsia="en-US"/>
    </w:rPr>
  </w:style>
  <w:style w:type="character" w:styleId="PageNumber">
    <w:name w:val="page number"/>
    <w:basedOn w:val="DefaultParagraphFont"/>
    <w:uiPriority w:val="99"/>
    <w:semiHidden/>
    <w:unhideWhenUsed/>
    <w:rsid w:val="000338B7"/>
  </w:style>
  <w:style w:type="paragraph" w:customStyle="1" w:styleId="Default">
    <w:name w:val="Default"/>
    <w:basedOn w:val="Normal"/>
    <w:rsid w:val="006063AA"/>
    <w:pPr>
      <w:autoSpaceDE w:val="0"/>
      <w:autoSpaceDN w:val="0"/>
    </w:pPr>
    <w:rPr>
      <w:rFonts w:ascii="Roboto Medium" w:eastAsiaTheme="minorHAnsi" w:hAnsi="Roboto Medium"/>
      <w:color w:val="000000"/>
      <w:lang w:val="sl-SI"/>
    </w:rPr>
  </w:style>
  <w:style w:type="paragraph" w:customStyle="1" w:styleId="datumtevilka">
    <w:name w:val="datum številka"/>
    <w:basedOn w:val="Normal"/>
    <w:qFormat/>
    <w:rsid w:val="0096060E"/>
    <w:pPr>
      <w:tabs>
        <w:tab w:val="left" w:pos="1701"/>
      </w:tabs>
      <w:spacing w:line="260" w:lineRule="atLeast"/>
    </w:pPr>
    <w:rPr>
      <w:rFonts w:ascii="Arial" w:hAnsi="Arial"/>
      <w:sz w:val="20"/>
      <w:szCs w:val="20"/>
      <w:lang w:eastAsia="en-GB"/>
    </w:rPr>
  </w:style>
  <w:style w:type="paragraph" w:styleId="BlockText">
    <w:name w:val="Block Text"/>
    <w:basedOn w:val="Normal"/>
    <w:unhideWhenUsed/>
    <w:rsid w:val="0096060E"/>
    <w:pPr>
      <w:tabs>
        <w:tab w:val="left" w:pos="8647"/>
      </w:tabs>
      <w:ind w:left="2694" w:right="2266"/>
    </w:pPr>
    <w:rPr>
      <w:rFonts w:ascii="Arial" w:hAnsi="Arial"/>
      <w:szCs w:val="20"/>
      <w:lang w:val="sl-SI" w:eastAsia="sl-SI"/>
    </w:rPr>
  </w:style>
  <w:style w:type="character" w:styleId="Strong">
    <w:name w:val="Strong"/>
    <w:basedOn w:val="DefaultParagraphFont"/>
    <w:uiPriority w:val="22"/>
    <w:qFormat/>
    <w:rsid w:val="009606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3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footer" Target="footer8.xml"/><Relationship Id="rId3" Type="http://schemas.openxmlformats.org/officeDocument/2006/relationships/numbering" Target="numbering.xml"/><Relationship Id="rId21" Type="http://schemas.openxmlformats.org/officeDocument/2006/relationships/footer" Target="footer10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7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6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9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5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15677D-3273-4515-9915-B5D99CFD5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7028</Words>
  <Characters>40065</Characters>
  <Application>Microsoft Office Word</Application>
  <DocSecurity>0</DocSecurity>
  <Lines>333</Lines>
  <Paragraphs>93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Razpisna dokumentacija</vt:lpstr>
      <vt:lpstr>Razpisna dokumentacija</vt:lpstr>
    </vt:vector>
  </TitlesOfParts>
  <Company>Kmetijski inštitut Slovenije</Company>
  <LinksUpToDate>false</LinksUpToDate>
  <CharactersWithSpaces>47000</CharactersWithSpaces>
  <SharedDoc>false</SharedDoc>
  <HLinks>
    <vt:vector size="12" baseType="variant">
      <vt:variant>
        <vt:i4>4194325</vt:i4>
      </vt:variant>
      <vt:variant>
        <vt:i4>3</vt:i4>
      </vt:variant>
      <vt:variant>
        <vt:i4>0</vt:i4>
      </vt:variant>
      <vt:variant>
        <vt:i4>5</vt:i4>
      </vt:variant>
      <vt:variant>
        <vt:lpwstr>http://www.ip-rs.si/</vt:lpwstr>
      </vt:variant>
      <vt:variant>
        <vt:lpwstr/>
      </vt:variant>
      <vt:variant>
        <vt:i4>2031679</vt:i4>
      </vt:variant>
      <vt:variant>
        <vt:i4>0</vt:i4>
      </vt:variant>
      <vt:variant>
        <vt:i4>0</vt:i4>
      </vt:variant>
      <vt:variant>
        <vt:i4>5</vt:i4>
      </vt:variant>
      <vt:variant>
        <vt:lpwstr>mailto:gp.ip@ip-rs.si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Razpisna dokumentacija</dc:title>
  <dc:creator>Mateja Longar</dc:creator>
  <cp:lastModifiedBy>Matjaž Mihelčič</cp:lastModifiedBy>
  <cp:revision>3</cp:revision>
  <cp:lastPrinted>2025-08-11T09:47:00Z</cp:lastPrinted>
  <dcterms:created xsi:type="dcterms:W3CDTF">2025-08-11T09:47:00Z</dcterms:created>
  <dcterms:modified xsi:type="dcterms:W3CDTF">2025-08-11T09:47:00Z</dcterms:modified>
</cp:coreProperties>
</file>